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0726CD" w:rsidTr="00A41EDB">
        <w:trPr>
          <w:trHeight w:val="1132"/>
        </w:trPr>
        <w:tc>
          <w:tcPr>
            <w:tcW w:w="10434" w:type="dxa"/>
            <w:shd w:val="clear" w:color="auto" w:fill="auto"/>
          </w:tcPr>
          <w:tbl>
            <w:tblPr>
              <w:tblW w:w="10434" w:type="dxa"/>
              <w:tblLayout w:type="fixed"/>
              <w:tblCellMar>
                <w:left w:w="71" w:type="dxa"/>
                <w:right w:w="71" w:type="dxa"/>
              </w:tblCellMar>
              <w:tblLook w:val="0000" w:firstRow="0" w:lastRow="0" w:firstColumn="0" w:lastColumn="0" w:noHBand="0" w:noVBand="0"/>
            </w:tblPr>
            <w:tblGrid>
              <w:gridCol w:w="10434"/>
            </w:tblGrid>
            <w:tr w:rsidR="00A41EDB" w:rsidRPr="000726CD" w:rsidTr="00A41EDB">
              <w:trPr>
                <w:trHeight w:val="1132"/>
              </w:trPr>
              <w:tc>
                <w:tcPr>
                  <w:tcW w:w="10434" w:type="dxa"/>
                  <w:shd w:val="clear" w:color="auto" w:fill="auto"/>
                </w:tcPr>
                <w:p w:rsidR="00A41EDB" w:rsidRPr="000726CD" w:rsidRDefault="00B579A1" w:rsidP="00BA4DE9">
                  <w:pPr>
                    <w:jc w:val="center"/>
                    <w:rPr>
                      <w:rFonts w:ascii="Calibri" w:hAnsi="Calibri" w:cs="Calibri"/>
                      <w:sz w:val="22"/>
                      <w:szCs w:val="22"/>
                    </w:rPr>
                  </w:pPr>
                  <w:r w:rsidRPr="00EF431D">
                    <w:rPr>
                      <w:rFonts w:ascii="Calibri" w:hAnsi="Calibri" w:cs="Calibri"/>
                      <w:noProof/>
                      <w:sz w:val="22"/>
                      <w:szCs w:val="22"/>
                    </w:rPr>
                    <w:drawing>
                      <wp:inline distT="0" distB="0" distL="0" distR="0">
                        <wp:extent cx="6530340" cy="502920"/>
                        <wp:effectExtent l="0" t="0" r="381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30340" cy="502920"/>
                                </a:xfrm>
                                <a:prstGeom prst="rect">
                                  <a:avLst/>
                                </a:prstGeom>
                                <a:noFill/>
                                <a:ln>
                                  <a:noFill/>
                                </a:ln>
                              </pic:spPr>
                            </pic:pic>
                          </a:graphicData>
                        </a:graphic>
                      </wp:inline>
                    </w:drawing>
                  </w:r>
                </w:p>
                <w:p w:rsidR="006D4909" w:rsidRPr="000726CD" w:rsidRDefault="006D4909" w:rsidP="00BA4DE9">
                  <w:pPr>
                    <w:widowControl w:val="0"/>
                    <w:jc w:val="center"/>
                    <w:rPr>
                      <w:rFonts w:ascii="Calibri" w:hAnsi="Calibri" w:cs="Calibri"/>
                      <w:sz w:val="22"/>
                      <w:szCs w:val="22"/>
                    </w:rPr>
                  </w:pPr>
                  <w:bookmarkStart w:id="0" w:name="_GoBack"/>
                  <w:bookmarkEnd w:id="0"/>
                </w:p>
              </w:tc>
            </w:tr>
          </w:tbl>
          <w:p w:rsidR="00034F56" w:rsidRPr="000726CD" w:rsidRDefault="00034F56" w:rsidP="00844DAA">
            <w:pPr>
              <w:pStyle w:val="Pieddepage"/>
              <w:tabs>
                <w:tab w:val="clear" w:pos="4536"/>
                <w:tab w:val="clear" w:pos="9072"/>
                <w:tab w:val="left" w:pos="851"/>
              </w:tabs>
              <w:jc w:val="center"/>
              <w:rPr>
                <w:rFonts w:ascii="Calibri" w:hAnsi="Calibri" w:cs="Calibri"/>
                <w:sz w:val="22"/>
                <w:szCs w:val="22"/>
              </w:rPr>
            </w:pPr>
          </w:p>
        </w:tc>
      </w:tr>
    </w:tbl>
    <w:p w:rsidR="009B1CD0" w:rsidRPr="000726CD" w:rsidRDefault="009B1CD0" w:rsidP="00844DAA">
      <w:pPr>
        <w:tabs>
          <w:tab w:val="left" w:pos="851"/>
        </w:tabs>
        <w:rPr>
          <w:rFonts w:ascii="Calibri" w:hAnsi="Calibri" w:cs="Calibri"/>
          <w:sz w:val="22"/>
          <w:szCs w:val="22"/>
        </w:rPr>
        <w:sectPr w:rsidR="009B1CD0" w:rsidRPr="000726CD">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0726CD">
        <w:tc>
          <w:tcPr>
            <w:tcW w:w="9002" w:type="dxa"/>
            <w:shd w:val="clear" w:color="auto" w:fill="66CCFF"/>
          </w:tcPr>
          <w:p w:rsidR="00290218" w:rsidRDefault="00290218" w:rsidP="00B77FBA">
            <w:pPr>
              <w:tabs>
                <w:tab w:val="left" w:pos="851"/>
              </w:tabs>
              <w:spacing w:before="120" w:after="120"/>
              <w:jc w:val="center"/>
              <w:rPr>
                <w:rFonts w:ascii="Calibri" w:hAnsi="Calibri" w:cs="Calibri"/>
                <w:b/>
                <w:bCs/>
                <w:sz w:val="28"/>
                <w:szCs w:val="28"/>
              </w:rPr>
            </w:pPr>
            <w:r>
              <w:rPr>
                <w:rFonts w:ascii="Calibri" w:hAnsi="Calibri" w:cs="Calibri"/>
                <w:b/>
                <w:bCs/>
                <w:sz w:val="28"/>
                <w:szCs w:val="28"/>
              </w:rPr>
              <w:t>MARCHES DE PRESTATIONS INTELLECTUELLES</w:t>
            </w:r>
          </w:p>
          <w:p w:rsidR="00B77FBA" w:rsidRPr="00B77FBA" w:rsidRDefault="00290218" w:rsidP="00290218">
            <w:pPr>
              <w:tabs>
                <w:tab w:val="left" w:pos="851"/>
              </w:tabs>
              <w:spacing w:before="120" w:after="120"/>
              <w:jc w:val="center"/>
              <w:rPr>
                <w:rFonts w:ascii="Calibri" w:hAnsi="Calibri" w:cs="Calibri"/>
                <w:b/>
                <w:caps/>
                <w:sz w:val="22"/>
                <w:szCs w:val="22"/>
              </w:rPr>
            </w:pPr>
            <w:r w:rsidRPr="00290218">
              <w:rPr>
                <w:rFonts w:ascii="Calibri" w:hAnsi="Calibri" w:cs="Calibri"/>
                <w:b/>
                <w:bCs/>
                <w:sz w:val="28"/>
                <w:szCs w:val="28"/>
              </w:rPr>
              <w:t>ACTE D’ENGAGEMENT</w:t>
            </w:r>
          </w:p>
        </w:tc>
        <w:tc>
          <w:tcPr>
            <w:tcW w:w="1275" w:type="dxa"/>
            <w:shd w:val="clear" w:color="auto" w:fill="66CCFF"/>
          </w:tcPr>
          <w:p w:rsidR="009B1CD0" w:rsidRPr="00B77FBA" w:rsidRDefault="00E47798" w:rsidP="0083205E">
            <w:pPr>
              <w:pStyle w:val="Titre8"/>
              <w:tabs>
                <w:tab w:val="left" w:pos="851"/>
                <w:tab w:val="right" w:pos="9639"/>
              </w:tabs>
              <w:spacing w:before="120" w:after="120"/>
              <w:rPr>
                <w:rFonts w:ascii="Calibri" w:hAnsi="Calibri" w:cs="Calibri"/>
                <w:sz w:val="22"/>
                <w:szCs w:val="22"/>
              </w:rPr>
            </w:pPr>
            <w:r w:rsidRPr="00B77FBA">
              <w:rPr>
                <w:rFonts w:ascii="Calibri" w:hAnsi="Calibri" w:cs="Calibri"/>
                <w:caps/>
                <w:sz w:val="22"/>
                <w:szCs w:val="22"/>
              </w:rPr>
              <w:t>ATTRI1</w:t>
            </w:r>
          </w:p>
        </w:tc>
      </w:tr>
    </w:tbl>
    <w:p w:rsidR="009B1CD0" w:rsidRPr="000726CD" w:rsidRDefault="009B1CD0" w:rsidP="006C4338">
      <w:pPr>
        <w:tabs>
          <w:tab w:val="left" w:pos="851"/>
        </w:tabs>
        <w:rPr>
          <w:rFonts w:ascii="Calibri" w:hAnsi="Calibri" w:cs="Calibri"/>
          <w:sz w:val="22"/>
          <w:szCs w:val="22"/>
        </w:rPr>
      </w:pPr>
    </w:p>
    <w:p w:rsidR="00290218" w:rsidRPr="000F5C8C" w:rsidRDefault="00290218" w:rsidP="00290218">
      <w:pPr>
        <w:suppressAutoHyphens w:val="0"/>
        <w:autoSpaceDE w:val="0"/>
        <w:autoSpaceDN w:val="0"/>
        <w:adjustRightInd w:val="0"/>
        <w:rPr>
          <w:rFonts w:ascii="Calibri" w:hAnsi="Calibri" w:cs="Calibri"/>
          <w:b/>
          <w:i/>
          <w:sz w:val="22"/>
          <w:szCs w:val="22"/>
          <w:lang w:eastAsia="fr-FR"/>
        </w:rPr>
      </w:pPr>
      <w:r w:rsidRPr="000F5C8C">
        <w:rPr>
          <w:rFonts w:ascii="Calibri" w:hAnsi="Calibri" w:cs="Calibri"/>
          <w:b/>
          <w:i/>
          <w:sz w:val="22"/>
          <w:szCs w:val="22"/>
          <w:lang w:eastAsia="fr-FR"/>
        </w:rPr>
        <w:t xml:space="preserve">Le candidat doit impérativement transmettre une </w:t>
      </w:r>
      <w:r w:rsidRPr="000F5C8C">
        <w:rPr>
          <w:rFonts w:ascii="Calibri" w:hAnsi="Calibri" w:cs="Calibri"/>
          <w:b/>
          <w:i/>
          <w:sz w:val="22"/>
          <w:szCs w:val="22"/>
          <w:u w:val="single"/>
          <w:lang w:eastAsia="fr-FR"/>
        </w:rPr>
        <w:t>adresse-mail valide</w:t>
      </w:r>
      <w:r w:rsidRPr="000F5C8C">
        <w:rPr>
          <w:rFonts w:ascii="Calibri" w:hAnsi="Calibri" w:cs="Calibri"/>
          <w:b/>
          <w:i/>
          <w:sz w:val="22"/>
          <w:szCs w:val="22"/>
          <w:lang w:eastAsia="fr-FR"/>
        </w:rPr>
        <w:t xml:space="preserve"> pendant toute la durée du marché. </w:t>
      </w:r>
    </w:p>
    <w:p w:rsidR="00290218" w:rsidRDefault="00290218" w:rsidP="00290218">
      <w:pPr>
        <w:suppressAutoHyphens w:val="0"/>
        <w:autoSpaceDE w:val="0"/>
        <w:autoSpaceDN w:val="0"/>
        <w:adjustRightInd w:val="0"/>
        <w:rPr>
          <w:rFonts w:ascii="Calibri" w:hAnsi="Calibri" w:cs="Calibri"/>
          <w:b/>
          <w:i/>
          <w:sz w:val="22"/>
          <w:szCs w:val="22"/>
          <w:lang w:eastAsia="fr-FR"/>
        </w:rPr>
      </w:pPr>
      <w:r w:rsidRPr="000F5C8C">
        <w:rPr>
          <w:rFonts w:ascii="Calibri" w:hAnsi="Calibri" w:cs="Calibri"/>
          <w:b/>
          <w:i/>
          <w:sz w:val="22"/>
          <w:szCs w:val="22"/>
          <w:lang w:eastAsia="fr-FR"/>
        </w:rPr>
        <w:t>Celle-ci permettra aux HCL la notification de document et/ou la transmission d’informations. Le candidat indique dans son acte d’engagement cette adresse mail et s’engage en cas de modification de celle-ci à avertir le Pouvoir Adjudicateur dans les plus brefs délais.</w:t>
      </w:r>
    </w:p>
    <w:p w:rsidR="00290218" w:rsidRDefault="00290218" w:rsidP="00290218">
      <w:pPr>
        <w:suppressAutoHyphens w:val="0"/>
        <w:autoSpaceDE w:val="0"/>
        <w:autoSpaceDN w:val="0"/>
        <w:adjustRightInd w:val="0"/>
        <w:rPr>
          <w:rFonts w:ascii="Calibri" w:hAnsi="Calibri" w:cs="Calibri"/>
          <w:b/>
          <w:i/>
          <w:sz w:val="22"/>
          <w:szCs w:val="22"/>
          <w:lang w:eastAsia="fr-FR"/>
        </w:rPr>
      </w:pPr>
    </w:p>
    <w:p w:rsidR="00290218" w:rsidRPr="000F5C8C" w:rsidRDefault="00290218" w:rsidP="00290218">
      <w:pPr>
        <w:pBdr>
          <w:top w:val="single" w:sz="4" w:space="1" w:color="auto"/>
          <w:left w:val="single" w:sz="4" w:space="4" w:color="auto"/>
          <w:bottom w:val="single" w:sz="4" w:space="1" w:color="auto"/>
          <w:right w:val="single" w:sz="4" w:space="4" w:color="auto"/>
        </w:pBdr>
        <w:suppressAutoHyphens w:val="0"/>
        <w:autoSpaceDE w:val="0"/>
        <w:autoSpaceDN w:val="0"/>
        <w:adjustRightInd w:val="0"/>
        <w:rPr>
          <w:rFonts w:ascii="Calibri" w:hAnsi="Calibri" w:cs="Calibri"/>
          <w:b/>
          <w:i/>
          <w:sz w:val="22"/>
          <w:szCs w:val="22"/>
          <w:lang w:eastAsia="fr-FR"/>
        </w:rPr>
      </w:pPr>
      <w:r>
        <w:rPr>
          <w:rFonts w:ascii="Calibri" w:hAnsi="Calibri" w:cs="Calibri"/>
          <w:b/>
          <w:i/>
          <w:sz w:val="22"/>
          <w:szCs w:val="22"/>
          <w:lang w:eastAsia="fr-FR"/>
        </w:rPr>
        <w:t xml:space="preserve">Adresse mail : </w:t>
      </w:r>
    </w:p>
    <w:p w:rsidR="009B1CD0" w:rsidRPr="000726CD" w:rsidRDefault="009B1CD0" w:rsidP="005846FB">
      <w:pPr>
        <w:tabs>
          <w:tab w:val="left" w:pos="426"/>
          <w:tab w:val="left" w:pos="851"/>
        </w:tabs>
        <w:jc w:val="both"/>
        <w:rPr>
          <w:rFonts w:ascii="Calibri" w:hAnsi="Calibri" w:cs="Calibr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B77FBA">
        <w:tc>
          <w:tcPr>
            <w:tcW w:w="10277" w:type="dxa"/>
            <w:shd w:val="clear" w:color="auto" w:fill="66CCFF"/>
          </w:tcPr>
          <w:p w:rsidR="009B1CD0" w:rsidRPr="00B77FBA" w:rsidRDefault="009B1CD0" w:rsidP="005846FB">
            <w:pPr>
              <w:tabs>
                <w:tab w:val="left" w:pos="-142"/>
                <w:tab w:val="left" w:pos="851"/>
                <w:tab w:val="left" w:pos="4111"/>
              </w:tabs>
              <w:jc w:val="both"/>
              <w:rPr>
                <w:rFonts w:ascii="Calibri" w:hAnsi="Calibri" w:cs="Calibri"/>
                <w:b/>
                <w:sz w:val="22"/>
                <w:szCs w:val="22"/>
              </w:rPr>
            </w:pPr>
            <w:r w:rsidRPr="00B77FBA">
              <w:rPr>
                <w:rFonts w:ascii="Calibri" w:hAnsi="Calibri" w:cs="Calibri"/>
                <w:b/>
                <w:sz w:val="22"/>
                <w:szCs w:val="22"/>
              </w:rPr>
              <w:t xml:space="preserve">A - Objet </w:t>
            </w:r>
            <w:r w:rsidRPr="00B77FBA">
              <w:rPr>
                <w:rFonts w:ascii="Calibri" w:hAnsi="Calibri" w:cs="Calibri"/>
                <w:b/>
                <w:bCs/>
                <w:sz w:val="22"/>
                <w:szCs w:val="22"/>
              </w:rPr>
              <w:t>de l’acte d’engagement</w:t>
            </w:r>
          </w:p>
        </w:tc>
      </w:tr>
    </w:tbl>
    <w:p w:rsidR="009B1CD0" w:rsidRPr="000726CD" w:rsidRDefault="009B1CD0" w:rsidP="006C4338">
      <w:pPr>
        <w:tabs>
          <w:tab w:val="left" w:pos="426"/>
          <w:tab w:val="left" w:pos="851"/>
        </w:tabs>
        <w:jc w:val="both"/>
        <w:rPr>
          <w:rFonts w:ascii="Calibri" w:hAnsi="Calibri" w:cs="Calibri"/>
          <w:sz w:val="22"/>
          <w:szCs w:val="22"/>
        </w:rPr>
      </w:pPr>
    </w:p>
    <w:p w:rsidR="00290218" w:rsidRDefault="00290218" w:rsidP="00290218">
      <w:pPr>
        <w:pStyle w:val="Titre2"/>
        <w:shd w:val="clear" w:color="auto" w:fill="DEEAF6" w:themeFill="accent1" w:themeFillTint="33"/>
        <w:tabs>
          <w:tab w:val="left" w:pos="851"/>
          <w:tab w:val="left" w:pos="2268"/>
        </w:tabs>
        <w:rPr>
          <w:rFonts w:ascii="Calibri" w:hAnsi="Calibri" w:cs="Calibri"/>
          <w:sz w:val="22"/>
          <w:szCs w:val="22"/>
        </w:rPr>
      </w:pPr>
      <w:r w:rsidRPr="000F5C8C">
        <w:rPr>
          <w:rFonts w:ascii="Calibri" w:hAnsi="Calibri" w:cs="Calibri"/>
          <w:sz w:val="22"/>
          <w:szCs w:val="22"/>
        </w:rPr>
        <w:t xml:space="preserve">A1 -Objet du marché </w:t>
      </w:r>
    </w:p>
    <w:p w:rsidR="00290218" w:rsidRPr="00290218" w:rsidRDefault="00290218" w:rsidP="00290218"/>
    <w:p w:rsidR="00712C9F" w:rsidRPr="00712C9F" w:rsidRDefault="00712C9F" w:rsidP="00712C9F">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before="120"/>
        <w:jc w:val="center"/>
        <w:rPr>
          <w:rFonts w:ascii="Calibri" w:hAnsi="Calibri" w:cs="Calibri"/>
          <w:b/>
          <w:noProof/>
          <w:color w:val="000000"/>
          <w:sz w:val="22"/>
          <w:szCs w:val="22"/>
          <w:lang w:eastAsia="fr-FR"/>
        </w:rPr>
      </w:pPr>
      <w:r w:rsidRPr="00712C9F">
        <w:rPr>
          <w:rFonts w:ascii="Calibri" w:hAnsi="Calibri" w:cs="Calibri"/>
          <w:b/>
          <w:noProof/>
          <w:color w:val="000000"/>
          <w:sz w:val="22"/>
          <w:szCs w:val="22"/>
          <w:lang w:eastAsia="fr-FR"/>
        </w:rPr>
        <w:t xml:space="preserve">ACCORD CADRE A BONS DE COMMANDE </w:t>
      </w:r>
    </w:p>
    <w:p w:rsidR="00712C9F" w:rsidRPr="00712C9F" w:rsidRDefault="00712C9F" w:rsidP="00712C9F">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before="120"/>
        <w:jc w:val="center"/>
        <w:rPr>
          <w:rFonts w:ascii="Calibri" w:hAnsi="Calibri" w:cs="Calibri"/>
          <w:b/>
          <w:noProof/>
          <w:color w:val="000000"/>
          <w:sz w:val="22"/>
          <w:szCs w:val="22"/>
          <w:lang w:eastAsia="fr-FR"/>
        </w:rPr>
      </w:pPr>
      <w:r w:rsidRPr="00712C9F">
        <w:rPr>
          <w:rFonts w:ascii="Calibri" w:hAnsi="Calibri" w:cs="Calibri"/>
          <w:b/>
          <w:noProof/>
          <w:color w:val="000000"/>
          <w:sz w:val="22"/>
          <w:szCs w:val="22"/>
          <w:lang w:eastAsia="fr-FR"/>
        </w:rPr>
        <w:t>MISSIONS DE GEOMETRE</w:t>
      </w:r>
    </w:p>
    <w:p w:rsidR="00712C9F" w:rsidRPr="00712C9F" w:rsidRDefault="00712C9F" w:rsidP="00712C9F">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before="120"/>
        <w:jc w:val="center"/>
        <w:rPr>
          <w:rFonts w:ascii="Calibri" w:hAnsi="Calibri" w:cs="Calibri"/>
          <w:b/>
          <w:noProof/>
          <w:sz w:val="22"/>
          <w:szCs w:val="22"/>
          <w:lang w:eastAsia="fr-FR"/>
        </w:rPr>
      </w:pPr>
      <w:r w:rsidRPr="00712C9F">
        <w:rPr>
          <w:rFonts w:ascii="Calibri" w:hAnsi="Calibri" w:cs="Calibri"/>
          <w:b/>
          <w:noProof/>
          <w:sz w:val="22"/>
          <w:szCs w:val="22"/>
          <w:lang w:eastAsia="fr-FR"/>
        </w:rPr>
        <w:t xml:space="preserve">DU PATRIMOINE PRIVE DES HCL </w:t>
      </w:r>
    </w:p>
    <w:p w:rsidR="00712C9F" w:rsidRPr="00712C9F" w:rsidRDefault="00712C9F" w:rsidP="00712C9F">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before="120"/>
        <w:jc w:val="center"/>
        <w:rPr>
          <w:rFonts w:ascii="Calibri" w:hAnsi="Calibri" w:cs="Calibri"/>
          <w:b/>
          <w:noProof/>
          <w:sz w:val="22"/>
          <w:szCs w:val="22"/>
          <w:lang w:eastAsia="fr-FR"/>
        </w:rPr>
      </w:pPr>
      <w:r w:rsidRPr="00712C9F">
        <w:rPr>
          <w:rFonts w:ascii="Calibri" w:hAnsi="Calibri" w:cs="Calibri"/>
          <w:b/>
          <w:noProof/>
          <w:sz w:val="22"/>
          <w:szCs w:val="22"/>
          <w:lang w:eastAsia="fr-FR"/>
        </w:rPr>
        <w:t>DES DIVERS ETABLISSEMENTS DES HOSPICES CIVILS DE LYON</w:t>
      </w:r>
    </w:p>
    <w:p w:rsidR="00712C9F" w:rsidRPr="00712C9F" w:rsidRDefault="00712C9F" w:rsidP="00712C9F">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before="120"/>
        <w:jc w:val="center"/>
        <w:rPr>
          <w:rFonts w:ascii="Calibri" w:hAnsi="Calibri" w:cs="Calibri"/>
          <w:b/>
          <w:noProof/>
          <w:sz w:val="22"/>
          <w:szCs w:val="22"/>
          <w:lang w:eastAsia="fr-FR"/>
        </w:rPr>
      </w:pPr>
      <w:r w:rsidRPr="00712C9F">
        <w:rPr>
          <w:rFonts w:ascii="Calibri" w:hAnsi="Calibri" w:cs="Calibri"/>
          <w:b/>
          <w:noProof/>
          <w:sz w:val="22"/>
          <w:szCs w:val="22"/>
          <w:lang w:eastAsia="fr-FR"/>
        </w:rPr>
        <w:t>(AGGLOMERATION LYONNAISE ET DEPARTEMENT DU VAR)</w:t>
      </w:r>
    </w:p>
    <w:p w:rsidR="00712C9F" w:rsidRDefault="00712C9F" w:rsidP="00712C9F">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before="120"/>
        <w:jc w:val="center"/>
        <w:rPr>
          <w:rFonts w:ascii="Calibri" w:hAnsi="Calibri" w:cs="Calibri"/>
          <w:b/>
          <w:noProof/>
          <w:sz w:val="22"/>
          <w:szCs w:val="22"/>
          <w:lang w:eastAsia="fr-FR"/>
        </w:rPr>
      </w:pPr>
      <w:r w:rsidRPr="00712C9F">
        <w:rPr>
          <w:rFonts w:ascii="Calibri" w:hAnsi="Calibri" w:cs="Calibri"/>
          <w:b/>
          <w:noProof/>
          <w:sz w:val="22"/>
          <w:szCs w:val="22"/>
          <w:lang w:eastAsia="fr-FR"/>
        </w:rPr>
        <w:t>ET DU GHT VAL RHONE CENTRE</w:t>
      </w:r>
    </w:p>
    <w:p w:rsidR="00712C9F" w:rsidRPr="00712C9F" w:rsidRDefault="00712C9F" w:rsidP="00712C9F">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before="120"/>
        <w:jc w:val="center"/>
        <w:rPr>
          <w:rFonts w:ascii="Calibri" w:hAnsi="Calibri" w:cs="Calibri"/>
          <w:b/>
          <w:noProof/>
          <w:sz w:val="22"/>
          <w:szCs w:val="22"/>
          <w:lang w:eastAsia="fr-FR"/>
        </w:rPr>
      </w:pPr>
      <w:r>
        <w:rPr>
          <w:rFonts w:ascii="Calibri" w:hAnsi="Calibri" w:cs="Calibri"/>
          <w:b/>
          <w:noProof/>
          <w:sz w:val="22"/>
          <w:szCs w:val="22"/>
          <w:lang w:eastAsia="fr-FR"/>
        </w:rPr>
        <w:t>T26_5500</w:t>
      </w:r>
    </w:p>
    <w:p w:rsidR="00290218" w:rsidRDefault="00290218" w:rsidP="00290218"/>
    <w:p w:rsidR="000406A1" w:rsidRPr="00290218" w:rsidRDefault="00290218" w:rsidP="00290218">
      <w:pPr>
        <w:pStyle w:val="Titre2"/>
        <w:shd w:val="clear" w:color="auto" w:fill="DEEAF6" w:themeFill="accent1" w:themeFillTint="33"/>
        <w:tabs>
          <w:tab w:val="left" w:pos="851"/>
          <w:tab w:val="left" w:pos="2268"/>
        </w:tabs>
        <w:rPr>
          <w:rFonts w:ascii="Calibri" w:hAnsi="Calibri" w:cs="Calibri"/>
          <w:sz w:val="22"/>
          <w:szCs w:val="22"/>
        </w:rPr>
      </w:pPr>
      <w:r>
        <w:rPr>
          <w:rFonts w:ascii="Calibri" w:hAnsi="Calibri" w:cs="Calibri"/>
          <w:sz w:val="22"/>
          <w:szCs w:val="22"/>
        </w:rPr>
        <w:t>A2-</w:t>
      </w:r>
      <w:r w:rsidR="009B1CD0" w:rsidRPr="000726CD">
        <w:rPr>
          <w:rFonts w:ascii="Calibri" w:hAnsi="Calibri" w:cs="Calibri"/>
          <w:sz w:val="22"/>
          <w:szCs w:val="22"/>
        </w:rPr>
        <w:t xml:space="preserve">Cet acte d'engagement correspond </w:t>
      </w:r>
      <w:r w:rsidR="00633054" w:rsidRPr="000726CD">
        <w:rPr>
          <w:rFonts w:ascii="Calibri" w:hAnsi="Calibri" w:cs="Calibri"/>
          <w:sz w:val="22"/>
          <w:szCs w:val="22"/>
        </w:rPr>
        <w:t xml:space="preserve">: </w:t>
      </w:r>
    </w:p>
    <w:p w:rsidR="00290218" w:rsidRPr="00290218" w:rsidRDefault="00290218" w:rsidP="00290218">
      <w:pPr>
        <w:pStyle w:val="Paragraphedeliste"/>
        <w:numPr>
          <w:ilvl w:val="0"/>
          <w:numId w:val="7"/>
        </w:numPr>
        <w:tabs>
          <w:tab w:val="left" w:pos="426"/>
          <w:tab w:val="left" w:pos="851"/>
        </w:tabs>
        <w:spacing w:before="240" w:after="0" w:afterAutospacing="0"/>
        <w:ind w:left="1570" w:hanging="357"/>
        <w:jc w:val="both"/>
        <w:rPr>
          <w:b/>
          <w:color w:val="000000"/>
          <w:lang w:eastAsia="fr-FR"/>
        </w:rPr>
      </w:pPr>
      <w:r w:rsidRPr="00290218">
        <w:t xml:space="preserve">Au lot suivant : </w:t>
      </w:r>
    </w:p>
    <w:tbl>
      <w:tblPr>
        <w:tblW w:w="9751" w:type="dxa"/>
        <w:jc w:val="center"/>
        <w:tblCellMar>
          <w:left w:w="70" w:type="dxa"/>
          <w:right w:w="70" w:type="dxa"/>
        </w:tblCellMar>
        <w:tblLook w:val="04A0" w:firstRow="1" w:lastRow="0" w:firstColumn="1" w:lastColumn="0" w:noHBand="0" w:noVBand="1"/>
      </w:tblPr>
      <w:tblGrid>
        <w:gridCol w:w="404"/>
        <w:gridCol w:w="871"/>
        <w:gridCol w:w="6896"/>
        <w:gridCol w:w="1580"/>
      </w:tblGrid>
      <w:tr w:rsidR="00290218" w:rsidRPr="0001492C" w:rsidTr="00091703">
        <w:trPr>
          <w:trHeight w:val="327"/>
          <w:jc w:val="center"/>
        </w:trPr>
        <w:tc>
          <w:tcPr>
            <w:tcW w:w="0" w:type="auto"/>
            <w:tcBorders>
              <w:bottom w:val="single" w:sz="4" w:space="0" w:color="auto"/>
              <w:right w:val="single" w:sz="4" w:space="0" w:color="auto"/>
            </w:tcBorders>
            <w:shd w:val="clear" w:color="auto" w:fill="FFFFFF"/>
          </w:tcPr>
          <w:p w:rsidR="00290218" w:rsidRPr="0001492C" w:rsidRDefault="00290218" w:rsidP="00091703">
            <w:pPr>
              <w:suppressAutoHyphens w:val="0"/>
              <w:jc w:val="center"/>
              <w:rPr>
                <w:rFonts w:ascii="Calibri" w:hAnsi="Calibri" w:cs="Calibri"/>
                <w:sz w:val="22"/>
                <w:szCs w:val="22"/>
                <w:lang w:eastAsia="fr-FR"/>
              </w:rPr>
            </w:pPr>
          </w:p>
        </w:tc>
        <w:tc>
          <w:tcPr>
            <w:tcW w:w="871" w:type="dxa"/>
            <w:tcBorders>
              <w:top w:val="single" w:sz="4" w:space="0" w:color="auto"/>
              <w:left w:val="single" w:sz="4" w:space="0" w:color="auto"/>
              <w:bottom w:val="single" w:sz="4" w:space="0" w:color="auto"/>
              <w:right w:val="single" w:sz="4" w:space="0" w:color="auto"/>
            </w:tcBorders>
            <w:shd w:val="clear" w:color="auto" w:fill="DEEAF6"/>
          </w:tcPr>
          <w:p w:rsidR="00290218" w:rsidRPr="00874914" w:rsidRDefault="00290218" w:rsidP="00874914">
            <w:pPr>
              <w:suppressAutoHyphens w:val="0"/>
              <w:jc w:val="center"/>
              <w:rPr>
                <w:rFonts w:ascii="Calibri" w:hAnsi="Calibri" w:cs="Calibri"/>
                <w:b/>
                <w:sz w:val="22"/>
                <w:szCs w:val="22"/>
                <w:lang w:eastAsia="fr-FR"/>
              </w:rPr>
            </w:pPr>
            <w:r w:rsidRPr="00874914">
              <w:rPr>
                <w:rFonts w:ascii="Calibri" w:hAnsi="Calibri" w:cs="Calibri"/>
                <w:b/>
                <w:sz w:val="22"/>
                <w:szCs w:val="22"/>
                <w:lang w:eastAsia="fr-FR"/>
              </w:rPr>
              <w:t>N° lot</w:t>
            </w:r>
          </w:p>
        </w:tc>
        <w:tc>
          <w:tcPr>
            <w:tcW w:w="6896" w:type="dxa"/>
            <w:tcBorders>
              <w:top w:val="single" w:sz="4" w:space="0" w:color="auto"/>
              <w:left w:val="single" w:sz="4" w:space="0" w:color="auto"/>
              <w:bottom w:val="single" w:sz="4" w:space="0" w:color="auto"/>
              <w:right w:val="single" w:sz="4" w:space="0" w:color="auto"/>
            </w:tcBorders>
            <w:shd w:val="clear" w:color="auto" w:fill="DEEAF6"/>
          </w:tcPr>
          <w:p w:rsidR="00290218" w:rsidRPr="00874914" w:rsidRDefault="00290218" w:rsidP="00874914">
            <w:pPr>
              <w:suppressAutoHyphens w:val="0"/>
              <w:jc w:val="center"/>
              <w:rPr>
                <w:rFonts w:ascii="Calibri" w:hAnsi="Calibri" w:cs="Calibri"/>
                <w:b/>
                <w:sz w:val="22"/>
                <w:szCs w:val="22"/>
                <w:lang w:eastAsia="fr-FR"/>
              </w:rPr>
            </w:pPr>
            <w:r w:rsidRPr="00874914">
              <w:rPr>
                <w:rFonts w:ascii="Calibri" w:hAnsi="Calibri" w:cs="Calibri"/>
                <w:b/>
                <w:sz w:val="22"/>
                <w:szCs w:val="22"/>
                <w:lang w:eastAsia="fr-FR"/>
              </w:rPr>
              <w:t>Intitulé du lot</w:t>
            </w:r>
          </w:p>
        </w:tc>
        <w:tc>
          <w:tcPr>
            <w:tcW w:w="1580" w:type="dxa"/>
            <w:tcBorders>
              <w:top w:val="single" w:sz="4" w:space="0" w:color="auto"/>
              <w:left w:val="single" w:sz="4" w:space="0" w:color="auto"/>
              <w:bottom w:val="single" w:sz="4" w:space="0" w:color="auto"/>
              <w:right w:val="single" w:sz="4" w:space="0" w:color="auto"/>
            </w:tcBorders>
            <w:shd w:val="clear" w:color="auto" w:fill="DEEAF6"/>
          </w:tcPr>
          <w:p w:rsidR="00290218" w:rsidRPr="00874914" w:rsidRDefault="00290218" w:rsidP="00874914">
            <w:pPr>
              <w:suppressAutoHyphens w:val="0"/>
              <w:jc w:val="center"/>
              <w:rPr>
                <w:rFonts w:ascii="Calibri" w:hAnsi="Calibri" w:cs="Calibri"/>
                <w:b/>
                <w:sz w:val="22"/>
                <w:szCs w:val="22"/>
                <w:lang w:eastAsia="fr-FR"/>
              </w:rPr>
            </w:pPr>
            <w:proofErr w:type="gramStart"/>
            <w:r w:rsidRPr="00874914">
              <w:rPr>
                <w:rFonts w:ascii="Calibri" w:hAnsi="Calibri" w:cs="Calibri"/>
                <w:b/>
                <w:bCs/>
                <w:sz w:val="22"/>
                <w:szCs w:val="22"/>
              </w:rPr>
              <w:t>n</w:t>
            </w:r>
            <w:proofErr w:type="gramEnd"/>
            <w:r w:rsidRPr="00874914">
              <w:rPr>
                <w:rFonts w:ascii="Calibri" w:hAnsi="Calibri" w:cs="Calibri"/>
                <w:b/>
                <w:bCs/>
                <w:sz w:val="22"/>
                <w:szCs w:val="22"/>
              </w:rPr>
              <w:t>°</w:t>
            </w:r>
          </w:p>
        </w:tc>
      </w:tr>
      <w:tr w:rsidR="00290218" w:rsidRPr="0001492C" w:rsidTr="00091703">
        <w:trPr>
          <w:trHeight w:val="355"/>
          <w:jc w:val="center"/>
        </w:trPr>
        <w:tc>
          <w:tcPr>
            <w:tcW w:w="0" w:type="auto"/>
            <w:tcBorders>
              <w:top w:val="single" w:sz="4" w:space="0" w:color="auto"/>
              <w:left w:val="single" w:sz="4" w:space="0" w:color="auto"/>
              <w:bottom w:val="single" w:sz="4" w:space="0" w:color="auto"/>
              <w:right w:val="single" w:sz="4" w:space="0" w:color="auto"/>
            </w:tcBorders>
            <w:vAlign w:val="center"/>
          </w:tcPr>
          <w:p w:rsidR="00290218" w:rsidRPr="0001492C" w:rsidRDefault="00290218" w:rsidP="00091703">
            <w:pPr>
              <w:jc w:val="center"/>
              <w:rPr>
                <w:rFonts w:ascii="Calibri" w:hAnsi="Calibri" w:cs="Calibri"/>
                <w:bCs/>
                <w:sz w:val="22"/>
                <w:szCs w:val="22"/>
              </w:rPr>
            </w:pPr>
            <w:r w:rsidRPr="0001492C">
              <w:rPr>
                <w:rFonts w:ascii="Calibri" w:hAnsi="Calibri" w:cs="Calibri"/>
                <w:sz w:val="22"/>
                <w:szCs w:val="22"/>
              </w:rPr>
              <w:fldChar w:fldCharType="begin">
                <w:ffData>
                  <w:name w:val=""/>
                  <w:enabled w:val="0"/>
                  <w:calcOnExit w:val="0"/>
                  <w:checkBox>
                    <w:size w:val="20"/>
                    <w:default w:val="0"/>
                  </w:checkBox>
                </w:ffData>
              </w:fldChar>
            </w:r>
            <w:r w:rsidRPr="0001492C">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1492C">
              <w:rPr>
                <w:rFonts w:ascii="Calibri" w:hAnsi="Calibri" w:cs="Calibri"/>
                <w:sz w:val="22"/>
                <w:szCs w:val="22"/>
              </w:rPr>
              <w:fldChar w:fldCharType="end"/>
            </w:r>
          </w:p>
        </w:tc>
        <w:tc>
          <w:tcPr>
            <w:tcW w:w="8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90218" w:rsidRPr="00EB70F6" w:rsidRDefault="008F48FF" w:rsidP="00091703">
            <w:pPr>
              <w:suppressAutoHyphens w:val="0"/>
              <w:jc w:val="center"/>
              <w:rPr>
                <w:rFonts w:ascii="Calibri" w:hAnsi="Calibri" w:cs="Calibri"/>
                <w:b/>
                <w:bCs/>
                <w:sz w:val="22"/>
                <w:szCs w:val="22"/>
                <w:lang w:eastAsia="fr-FR"/>
              </w:rPr>
            </w:pPr>
            <w:r>
              <w:rPr>
                <w:rFonts w:ascii="Calibri" w:hAnsi="Calibri" w:cs="Calibri"/>
                <w:b/>
                <w:bCs/>
                <w:sz w:val="22"/>
                <w:szCs w:val="22"/>
                <w:lang w:eastAsia="fr-FR"/>
              </w:rPr>
              <w:t>1</w:t>
            </w:r>
          </w:p>
        </w:tc>
        <w:tc>
          <w:tcPr>
            <w:tcW w:w="6896" w:type="dxa"/>
            <w:tcBorders>
              <w:top w:val="single" w:sz="4" w:space="0" w:color="auto"/>
              <w:bottom w:val="single" w:sz="4" w:space="0" w:color="auto"/>
            </w:tcBorders>
            <w:shd w:val="clear" w:color="auto" w:fill="FFFFFF" w:themeFill="background1"/>
            <w:vAlign w:val="center"/>
          </w:tcPr>
          <w:p w:rsidR="00290218" w:rsidRPr="00F62863" w:rsidRDefault="00874914" w:rsidP="00091703">
            <w:pPr>
              <w:rPr>
                <w:rFonts w:asciiTheme="minorHAnsi" w:hAnsiTheme="minorHAnsi" w:cstheme="minorHAnsi"/>
                <w:sz w:val="22"/>
                <w:szCs w:val="22"/>
              </w:rPr>
            </w:pPr>
            <w:r w:rsidRPr="00F62863">
              <w:rPr>
                <w:rFonts w:asciiTheme="minorHAnsi" w:hAnsiTheme="minorHAnsi" w:cstheme="minorHAnsi"/>
                <w:noProof/>
                <w:color w:val="000000"/>
                <w:sz w:val="22"/>
                <w:szCs w:val="22"/>
                <w:lang w:eastAsia="fr-FR"/>
              </w:rPr>
              <w:t>Patrimoine privé des HCL - DAD</w:t>
            </w: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290218" w:rsidRPr="00F62863" w:rsidRDefault="00F62863" w:rsidP="00091703">
            <w:pPr>
              <w:jc w:val="center"/>
              <w:rPr>
                <w:rFonts w:asciiTheme="minorHAnsi" w:hAnsiTheme="minorHAnsi" w:cstheme="minorHAnsi"/>
                <w:sz w:val="22"/>
                <w:szCs w:val="22"/>
              </w:rPr>
            </w:pPr>
            <w:r w:rsidRPr="00F62863">
              <w:rPr>
                <w:rFonts w:asciiTheme="minorHAnsi" w:hAnsiTheme="minorHAnsi" w:cstheme="minorHAnsi"/>
                <w:sz w:val="22"/>
                <w:szCs w:val="22"/>
              </w:rPr>
              <w:t>2026_5509</w:t>
            </w:r>
          </w:p>
        </w:tc>
      </w:tr>
      <w:tr w:rsidR="00290218" w:rsidRPr="0001492C" w:rsidTr="00091703">
        <w:trPr>
          <w:trHeight w:val="355"/>
          <w:jc w:val="center"/>
        </w:trPr>
        <w:tc>
          <w:tcPr>
            <w:tcW w:w="0" w:type="auto"/>
            <w:tcBorders>
              <w:top w:val="single" w:sz="4" w:space="0" w:color="auto"/>
              <w:left w:val="single" w:sz="4" w:space="0" w:color="auto"/>
              <w:bottom w:val="single" w:sz="4" w:space="0" w:color="auto"/>
              <w:right w:val="single" w:sz="4" w:space="0" w:color="auto"/>
            </w:tcBorders>
            <w:vAlign w:val="center"/>
          </w:tcPr>
          <w:p w:rsidR="00290218" w:rsidRPr="0001492C" w:rsidRDefault="00290218" w:rsidP="00091703">
            <w:pPr>
              <w:jc w:val="center"/>
              <w:rPr>
                <w:rFonts w:ascii="Calibri" w:hAnsi="Calibri" w:cs="Calibri"/>
                <w:sz w:val="22"/>
                <w:szCs w:val="22"/>
              </w:rPr>
            </w:pPr>
            <w:r w:rsidRPr="0001492C">
              <w:rPr>
                <w:rFonts w:ascii="Calibri" w:hAnsi="Calibri" w:cs="Calibri"/>
                <w:sz w:val="22"/>
                <w:szCs w:val="22"/>
              </w:rPr>
              <w:fldChar w:fldCharType="begin">
                <w:ffData>
                  <w:name w:val=""/>
                  <w:enabled w:val="0"/>
                  <w:calcOnExit w:val="0"/>
                  <w:checkBox>
                    <w:size w:val="20"/>
                    <w:default w:val="0"/>
                  </w:checkBox>
                </w:ffData>
              </w:fldChar>
            </w:r>
            <w:r w:rsidRPr="0001492C">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1492C">
              <w:rPr>
                <w:rFonts w:ascii="Calibri" w:hAnsi="Calibri" w:cs="Calibri"/>
                <w:sz w:val="22"/>
                <w:szCs w:val="22"/>
              </w:rPr>
              <w:fldChar w:fldCharType="end"/>
            </w:r>
          </w:p>
        </w:tc>
        <w:tc>
          <w:tcPr>
            <w:tcW w:w="8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90218" w:rsidRPr="00EB70F6" w:rsidRDefault="00874914" w:rsidP="00091703">
            <w:pPr>
              <w:jc w:val="center"/>
              <w:rPr>
                <w:rFonts w:ascii="Calibri" w:hAnsi="Calibri" w:cs="Calibri"/>
                <w:b/>
                <w:bCs/>
                <w:sz w:val="22"/>
                <w:szCs w:val="22"/>
              </w:rPr>
            </w:pPr>
            <w:r>
              <w:rPr>
                <w:rFonts w:ascii="Calibri" w:hAnsi="Calibri" w:cs="Calibri"/>
                <w:b/>
                <w:bCs/>
                <w:sz w:val="22"/>
                <w:szCs w:val="22"/>
              </w:rPr>
              <w:t>2</w:t>
            </w:r>
          </w:p>
        </w:tc>
        <w:tc>
          <w:tcPr>
            <w:tcW w:w="6896" w:type="dxa"/>
            <w:tcBorders>
              <w:top w:val="single" w:sz="4" w:space="0" w:color="auto"/>
              <w:bottom w:val="single" w:sz="4" w:space="0" w:color="auto"/>
            </w:tcBorders>
            <w:shd w:val="clear" w:color="auto" w:fill="FFFFFF" w:themeFill="background1"/>
            <w:vAlign w:val="center"/>
          </w:tcPr>
          <w:p w:rsidR="00290218" w:rsidRPr="00F62863" w:rsidRDefault="00874914" w:rsidP="00091703">
            <w:pPr>
              <w:rPr>
                <w:rFonts w:asciiTheme="minorHAnsi" w:hAnsiTheme="minorHAnsi" w:cstheme="minorHAnsi"/>
                <w:sz w:val="22"/>
                <w:szCs w:val="22"/>
              </w:rPr>
            </w:pPr>
            <w:r w:rsidRPr="00F62863">
              <w:rPr>
                <w:rFonts w:asciiTheme="minorHAnsi" w:hAnsiTheme="minorHAnsi" w:cstheme="minorHAnsi"/>
                <w:noProof/>
                <w:sz w:val="22"/>
                <w:szCs w:val="22"/>
              </w:rPr>
              <w:t>Patrimoine hospitalier des HCL – DAT et GHT</w:t>
            </w: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290218" w:rsidRPr="00F62863" w:rsidRDefault="00F62863" w:rsidP="00091703">
            <w:pPr>
              <w:jc w:val="center"/>
              <w:rPr>
                <w:rFonts w:asciiTheme="minorHAnsi" w:hAnsiTheme="minorHAnsi" w:cstheme="minorHAnsi"/>
                <w:sz w:val="22"/>
                <w:szCs w:val="22"/>
              </w:rPr>
            </w:pPr>
            <w:r w:rsidRPr="00F62863">
              <w:rPr>
                <w:rFonts w:asciiTheme="minorHAnsi" w:hAnsiTheme="minorHAnsi" w:cstheme="minorHAnsi"/>
                <w:sz w:val="22"/>
                <w:szCs w:val="22"/>
              </w:rPr>
              <w:t>2026_5510</w:t>
            </w:r>
          </w:p>
        </w:tc>
      </w:tr>
    </w:tbl>
    <w:p w:rsidR="00B579A1" w:rsidRDefault="00B579A1" w:rsidP="00B579A1">
      <w:pPr>
        <w:pStyle w:val="fcasegauche"/>
        <w:tabs>
          <w:tab w:val="left" w:pos="851"/>
        </w:tabs>
        <w:spacing w:after="0"/>
        <w:ind w:left="1571" w:firstLine="0"/>
        <w:rPr>
          <w:rFonts w:ascii="Calibri" w:hAnsi="Calibri" w:cs="Calibri"/>
          <w:sz w:val="22"/>
          <w:szCs w:val="22"/>
        </w:rPr>
      </w:pPr>
    </w:p>
    <w:p w:rsidR="00B579A1" w:rsidRPr="00036030" w:rsidRDefault="00C84A6F" w:rsidP="00036030">
      <w:pPr>
        <w:pStyle w:val="fcasegauche"/>
        <w:numPr>
          <w:ilvl w:val="0"/>
          <w:numId w:val="7"/>
        </w:numPr>
        <w:tabs>
          <w:tab w:val="left" w:pos="851"/>
        </w:tabs>
        <w:spacing w:after="0"/>
        <w:rPr>
          <w:rFonts w:ascii="Calibri" w:hAnsi="Calibri" w:cs="Calibri"/>
          <w:sz w:val="22"/>
          <w:szCs w:val="22"/>
        </w:rPr>
      </w:pPr>
      <w:proofErr w:type="gramStart"/>
      <w:r w:rsidRPr="000726CD">
        <w:rPr>
          <w:rFonts w:ascii="Calibri" w:hAnsi="Calibri" w:cs="Calibri"/>
          <w:sz w:val="22"/>
          <w:szCs w:val="22"/>
        </w:rPr>
        <w:t>à</w:t>
      </w:r>
      <w:proofErr w:type="gramEnd"/>
      <w:r w:rsidRPr="000726CD">
        <w:rPr>
          <w:rFonts w:ascii="Calibri" w:hAnsi="Calibri" w:cs="Calibri"/>
          <w:sz w:val="22"/>
          <w:szCs w:val="22"/>
        </w:rPr>
        <w:t xml:space="preserve"> l’offre de base</w:t>
      </w:r>
    </w:p>
    <w:p w:rsidR="005546A9" w:rsidRPr="000726CD" w:rsidRDefault="005546A9" w:rsidP="006C4338">
      <w:pPr>
        <w:tabs>
          <w:tab w:val="left" w:pos="851"/>
        </w:tabs>
        <w:rPr>
          <w:rFonts w:ascii="Calibri" w:hAnsi="Calibri" w:cs="Calibr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B77FBA">
        <w:tc>
          <w:tcPr>
            <w:tcW w:w="10277" w:type="dxa"/>
            <w:shd w:val="clear" w:color="auto" w:fill="66CCFF"/>
          </w:tcPr>
          <w:p w:rsidR="009B1CD0" w:rsidRPr="00B77FBA" w:rsidRDefault="009B1CD0" w:rsidP="00334BA1">
            <w:pPr>
              <w:tabs>
                <w:tab w:val="left" w:pos="-142"/>
                <w:tab w:val="left" w:pos="851"/>
                <w:tab w:val="left" w:pos="4111"/>
              </w:tabs>
              <w:jc w:val="both"/>
              <w:rPr>
                <w:rFonts w:ascii="Calibri" w:hAnsi="Calibri" w:cs="Calibri"/>
                <w:b/>
                <w:sz w:val="22"/>
                <w:szCs w:val="22"/>
              </w:rPr>
            </w:pPr>
            <w:r w:rsidRPr="00B77FBA">
              <w:rPr>
                <w:rFonts w:ascii="Calibri" w:hAnsi="Calibri" w:cs="Calibri"/>
                <w:b/>
                <w:sz w:val="22"/>
                <w:szCs w:val="22"/>
              </w:rPr>
              <w:t xml:space="preserve">B - Engagement </w:t>
            </w:r>
            <w:r w:rsidR="00166B56" w:rsidRPr="00B77FBA">
              <w:rPr>
                <w:rFonts w:ascii="Calibri" w:hAnsi="Calibri" w:cs="Calibri"/>
                <w:b/>
                <w:sz w:val="22"/>
                <w:szCs w:val="22"/>
              </w:rPr>
              <w:t>du titulaire ou du groupement titulaire</w:t>
            </w:r>
          </w:p>
        </w:tc>
      </w:tr>
    </w:tbl>
    <w:p w:rsidR="009B1CD0" w:rsidRPr="000726CD" w:rsidRDefault="009B1CD0" w:rsidP="006C4338">
      <w:pPr>
        <w:tabs>
          <w:tab w:val="left" w:pos="851"/>
        </w:tabs>
        <w:rPr>
          <w:rFonts w:ascii="Calibri" w:hAnsi="Calibri" w:cs="Calibri"/>
          <w:sz w:val="22"/>
          <w:szCs w:val="22"/>
        </w:rPr>
      </w:pPr>
    </w:p>
    <w:p w:rsidR="009B1CD0" w:rsidRPr="00C744C0" w:rsidRDefault="009B1CD0" w:rsidP="00C744C0">
      <w:pPr>
        <w:pStyle w:val="Titre2"/>
        <w:shd w:val="clear" w:color="auto" w:fill="DEEAF6" w:themeFill="accent1" w:themeFillTint="33"/>
        <w:tabs>
          <w:tab w:val="left" w:pos="851"/>
          <w:tab w:val="left" w:pos="2268"/>
        </w:tabs>
        <w:rPr>
          <w:rFonts w:ascii="Calibri" w:hAnsi="Calibri" w:cs="Calibri"/>
          <w:sz w:val="22"/>
          <w:szCs w:val="22"/>
        </w:rPr>
      </w:pPr>
      <w:r w:rsidRPr="00C744C0">
        <w:rPr>
          <w:rFonts w:ascii="Calibri" w:hAnsi="Calibri" w:cs="Calibri"/>
          <w:sz w:val="22"/>
          <w:szCs w:val="22"/>
        </w:rPr>
        <w:t xml:space="preserve">B1 - Identification et engagement </w:t>
      </w:r>
      <w:r w:rsidR="00CD185D" w:rsidRPr="00C744C0">
        <w:rPr>
          <w:rFonts w:ascii="Calibri" w:hAnsi="Calibri" w:cs="Calibri"/>
          <w:sz w:val="22"/>
          <w:szCs w:val="22"/>
        </w:rPr>
        <w:t>du titulaire</w:t>
      </w:r>
      <w:r w:rsidR="0021797C" w:rsidRPr="00C744C0">
        <w:rPr>
          <w:rFonts w:ascii="Calibri" w:hAnsi="Calibri" w:cs="Calibri"/>
          <w:sz w:val="22"/>
          <w:szCs w:val="22"/>
        </w:rPr>
        <w:t xml:space="preserve"> ou du groupement titulaire</w:t>
      </w:r>
      <w:r w:rsidR="00C744C0" w:rsidRPr="00C744C0">
        <w:rPr>
          <w:rStyle w:val="Appelnotedebasdep"/>
          <w:rFonts w:ascii="Calibri" w:hAnsi="Calibri" w:cs="Calibri"/>
          <w:sz w:val="22"/>
          <w:szCs w:val="22"/>
        </w:rPr>
        <w:footnoteReference w:id="1"/>
      </w:r>
      <w:r w:rsidRPr="00C744C0">
        <w:rPr>
          <w:rFonts w:ascii="Calibri" w:hAnsi="Calibri" w:cs="Calibri"/>
          <w:sz w:val="22"/>
          <w:szCs w:val="22"/>
        </w:rPr>
        <w:t> </w:t>
      </w:r>
    </w:p>
    <w:p w:rsidR="00C744C0" w:rsidRDefault="00C744C0" w:rsidP="00C744C0">
      <w:pPr>
        <w:rPr>
          <w:rFonts w:ascii="Calibri" w:hAnsi="Calibri" w:cs="Calibri"/>
          <w:sz w:val="22"/>
          <w:szCs w:val="22"/>
          <w:lang w:eastAsia="fr-FR"/>
        </w:rPr>
      </w:pPr>
    </w:p>
    <w:p w:rsidR="00D8255B" w:rsidRPr="000F5C8C" w:rsidRDefault="00D8255B" w:rsidP="00D8255B">
      <w:pPr>
        <w:suppressAutoHyphens w:val="0"/>
        <w:autoSpaceDE w:val="0"/>
        <w:autoSpaceDN w:val="0"/>
        <w:adjustRightInd w:val="0"/>
        <w:jc w:val="both"/>
        <w:rPr>
          <w:rFonts w:ascii="Calibri" w:hAnsi="Calibri" w:cs="Calibri"/>
          <w:sz w:val="22"/>
          <w:szCs w:val="22"/>
          <w:lang w:eastAsia="fr-FR"/>
        </w:rPr>
      </w:pPr>
      <w:r w:rsidRPr="00022269">
        <w:rPr>
          <w:rFonts w:ascii="Calibri" w:hAnsi="Calibri" w:cs="Calibri"/>
          <w:sz w:val="22"/>
          <w:szCs w:val="22"/>
          <w:lang w:eastAsia="fr-FR"/>
        </w:rPr>
        <w:t>Après avoir pris connaissance des pièces constitutives de l’accord-cadre stipulées à l’article n</w:t>
      </w:r>
      <w:proofErr w:type="gramStart"/>
      <w:r w:rsidRPr="00022269">
        <w:rPr>
          <w:rFonts w:ascii="Calibri" w:hAnsi="Calibri" w:cs="Calibri"/>
          <w:sz w:val="22"/>
          <w:szCs w:val="22"/>
          <w:lang w:eastAsia="fr-FR"/>
        </w:rPr>
        <w:t>°  2</w:t>
      </w:r>
      <w:proofErr w:type="gramEnd"/>
      <w:r w:rsidRPr="00022269">
        <w:rPr>
          <w:rFonts w:ascii="Calibri" w:hAnsi="Calibri" w:cs="Calibri"/>
          <w:sz w:val="22"/>
          <w:szCs w:val="22"/>
          <w:lang w:eastAsia="fr-FR"/>
        </w:rPr>
        <w:t xml:space="preserve"> – « Pièces constitutives » du CCAP  de l’accord cadre et conformément à leurs clauses,</w:t>
      </w:r>
    </w:p>
    <w:p w:rsidR="009B1CD0" w:rsidRPr="000726CD" w:rsidRDefault="009B1CD0" w:rsidP="0083205E">
      <w:pPr>
        <w:tabs>
          <w:tab w:val="left" w:pos="851"/>
        </w:tabs>
        <w:jc w:val="both"/>
        <w:rPr>
          <w:rFonts w:ascii="Calibri" w:hAnsi="Calibri" w:cs="Calibri"/>
          <w:sz w:val="22"/>
          <w:szCs w:val="22"/>
        </w:rPr>
      </w:pPr>
    </w:p>
    <w:p w:rsidR="009B1CD0" w:rsidRPr="000726CD" w:rsidRDefault="007D7A65" w:rsidP="0083205E">
      <w:pPr>
        <w:tabs>
          <w:tab w:val="left" w:pos="851"/>
        </w:tabs>
        <w:ind w:left="851"/>
        <w:jc w:val="both"/>
        <w:rPr>
          <w:rFonts w:ascii="Calibri" w:hAnsi="Calibri" w:cs="Calibri"/>
          <w:sz w:val="22"/>
          <w:szCs w:val="22"/>
        </w:rPr>
      </w:pPr>
      <w:r w:rsidRPr="000726CD">
        <w:rPr>
          <w:rFonts w:ascii="Calibri" w:hAnsi="Calibri" w:cs="Calibri"/>
          <w:sz w:val="22"/>
          <w:szCs w:val="22"/>
        </w:rPr>
        <w:fldChar w:fldCharType="begin">
          <w:ffData>
            <w:name w:val=""/>
            <w:enabled/>
            <w:calcOnExit w:val="0"/>
            <w:checkBox>
              <w:size w:val="20"/>
              <w:default w:val="0"/>
            </w:checkBox>
          </w:ffData>
        </w:fldChar>
      </w:r>
      <w:r w:rsidRPr="000726CD">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726CD">
        <w:rPr>
          <w:rFonts w:ascii="Calibri" w:hAnsi="Calibri" w:cs="Calibri"/>
          <w:sz w:val="22"/>
          <w:szCs w:val="22"/>
        </w:rPr>
        <w:fldChar w:fldCharType="end"/>
      </w:r>
      <w:r w:rsidR="009B1CD0" w:rsidRPr="000726CD">
        <w:rPr>
          <w:rFonts w:ascii="Calibri" w:hAnsi="Calibri" w:cs="Calibri"/>
          <w:sz w:val="22"/>
          <w:szCs w:val="22"/>
        </w:rPr>
        <w:t xml:space="preserve"> Le signataire</w:t>
      </w:r>
    </w:p>
    <w:p w:rsidR="009B1CD0" w:rsidRPr="000726CD" w:rsidRDefault="007D7A65" w:rsidP="0083205E">
      <w:pPr>
        <w:tabs>
          <w:tab w:val="left" w:pos="851"/>
        </w:tabs>
        <w:spacing w:before="120"/>
        <w:ind w:left="1701"/>
        <w:jc w:val="both"/>
        <w:rPr>
          <w:rFonts w:ascii="Calibri" w:hAnsi="Calibri" w:cs="Calibri"/>
          <w:sz w:val="22"/>
          <w:szCs w:val="22"/>
        </w:rPr>
      </w:pPr>
      <w:r w:rsidRPr="000726CD">
        <w:rPr>
          <w:rFonts w:ascii="Calibri" w:hAnsi="Calibri" w:cs="Calibri"/>
          <w:sz w:val="22"/>
          <w:szCs w:val="22"/>
        </w:rPr>
        <w:fldChar w:fldCharType="begin">
          <w:ffData>
            <w:name w:val=""/>
            <w:enabled/>
            <w:calcOnExit w:val="0"/>
            <w:checkBox>
              <w:size w:val="20"/>
              <w:default w:val="0"/>
            </w:checkBox>
          </w:ffData>
        </w:fldChar>
      </w:r>
      <w:r w:rsidRPr="000726CD">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726CD">
        <w:rPr>
          <w:rFonts w:ascii="Calibri" w:hAnsi="Calibri" w:cs="Calibri"/>
          <w:sz w:val="22"/>
          <w:szCs w:val="22"/>
        </w:rPr>
        <w:fldChar w:fldCharType="end"/>
      </w:r>
      <w:r w:rsidR="009B1CD0" w:rsidRPr="000726CD">
        <w:rPr>
          <w:rFonts w:ascii="Calibri" w:hAnsi="Calibri" w:cs="Calibri"/>
          <w:sz w:val="22"/>
          <w:szCs w:val="22"/>
        </w:rPr>
        <w:t xml:space="preserve"> </w:t>
      </w:r>
      <w:r w:rsidR="00034F56" w:rsidRPr="000726CD">
        <w:rPr>
          <w:rFonts w:ascii="Calibri" w:hAnsi="Calibri" w:cs="Calibri"/>
          <w:sz w:val="22"/>
          <w:szCs w:val="22"/>
        </w:rPr>
        <w:t>S’engage</w:t>
      </w:r>
      <w:r w:rsidR="009B1CD0" w:rsidRPr="000726CD">
        <w:rPr>
          <w:rFonts w:ascii="Calibri" w:hAnsi="Calibri" w:cs="Calibri"/>
          <w:sz w:val="22"/>
          <w:szCs w:val="22"/>
        </w:rPr>
        <w:t>, sur la base de son offre et pour son propre compte ;</w:t>
      </w:r>
    </w:p>
    <w:p w:rsidR="00C744C0" w:rsidRDefault="00C744C0" w:rsidP="00C744C0">
      <w:pPr>
        <w:pStyle w:val="En-tte"/>
        <w:tabs>
          <w:tab w:val="clear" w:pos="4536"/>
          <w:tab w:val="clear" w:pos="9072"/>
          <w:tab w:val="left" w:pos="851"/>
        </w:tabs>
        <w:jc w:val="both"/>
        <w:rPr>
          <w:rFonts w:ascii="Calibri" w:hAnsi="Calibri" w:cs="Calibri"/>
          <w:i/>
          <w:sz w:val="22"/>
          <w:szCs w:val="22"/>
        </w:rPr>
      </w:pPr>
    </w:p>
    <w:p w:rsidR="00C744C0" w:rsidRPr="00C744C0" w:rsidRDefault="00C744C0" w:rsidP="00C744C0">
      <w:pPr>
        <w:pStyle w:val="En-tte"/>
        <w:tabs>
          <w:tab w:val="clear" w:pos="4536"/>
          <w:tab w:val="clear" w:pos="9072"/>
          <w:tab w:val="left" w:pos="851"/>
        </w:tabs>
        <w:jc w:val="both"/>
        <w:rPr>
          <w:rFonts w:ascii="Calibri" w:hAnsi="Calibri" w:cs="Calibri"/>
          <w:i/>
          <w:color w:val="0070C0"/>
          <w:sz w:val="22"/>
          <w:szCs w:val="22"/>
        </w:rPr>
      </w:pPr>
      <w:r w:rsidRPr="00C744C0">
        <w:rPr>
          <w:rFonts w:ascii="Calibri" w:hAnsi="Calibri" w:cs="Calibri"/>
          <w:i/>
          <w:color w:val="0070C0"/>
          <w:sz w:val="22"/>
          <w:szCs w:val="22"/>
        </w:rPr>
        <w:t xml:space="preserve">Nom commercial et la dénomination sociale du candidat, </w:t>
      </w:r>
    </w:p>
    <w:p w:rsidR="00C744C0" w:rsidRPr="000F5C8C" w:rsidRDefault="00C744C0" w:rsidP="00C744C0">
      <w:pPr>
        <w:pStyle w:val="En-tte"/>
        <w:tabs>
          <w:tab w:val="clear" w:pos="4536"/>
          <w:tab w:val="clear" w:pos="9072"/>
          <w:tab w:val="left" w:pos="851"/>
        </w:tabs>
        <w:jc w:val="both"/>
        <w:rPr>
          <w:rFonts w:ascii="Calibri" w:hAnsi="Calibri" w:cs="Calibri"/>
          <w:i/>
          <w:sz w:val="22"/>
          <w:szCs w:val="22"/>
        </w:rPr>
      </w:pPr>
      <w:r w:rsidRPr="000F5C8C">
        <w:rPr>
          <w:rFonts w:ascii="Calibri" w:hAnsi="Calibri" w:cs="Calibri"/>
          <w:i/>
          <w:sz w:val="22"/>
          <w:szCs w:val="22"/>
        </w:rPr>
        <w:lastRenderedPageBreak/>
        <w:t>Représenté par</w:t>
      </w:r>
      <w:r>
        <w:rPr>
          <w:rFonts w:ascii="Calibri" w:hAnsi="Calibri" w:cs="Calibri"/>
          <w:i/>
          <w:sz w:val="22"/>
          <w:szCs w:val="22"/>
        </w:rPr>
        <w:t> :</w:t>
      </w:r>
    </w:p>
    <w:p w:rsidR="00C744C0" w:rsidRPr="000F5C8C" w:rsidRDefault="00C744C0" w:rsidP="00C744C0">
      <w:pPr>
        <w:pStyle w:val="En-tte"/>
        <w:tabs>
          <w:tab w:val="clear" w:pos="4536"/>
          <w:tab w:val="clear" w:pos="9072"/>
          <w:tab w:val="left" w:pos="851"/>
        </w:tabs>
        <w:jc w:val="both"/>
        <w:rPr>
          <w:rFonts w:ascii="Calibri" w:hAnsi="Calibri" w:cs="Calibri"/>
          <w:i/>
          <w:sz w:val="22"/>
          <w:szCs w:val="22"/>
        </w:rPr>
      </w:pPr>
      <w:r w:rsidRPr="000F5C8C">
        <w:rPr>
          <w:rFonts w:ascii="Calibri" w:hAnsi="Calibri" w:cs="Calibri"/>
          <w:i/>
          <w:sz w:val="22"/>
          <w:szCs w:val="22"/>
        </w:rPr>
        <w:t xml:space="preserve">Adresse Postale de son établissement et de son siège social (si elle est différente de celle de l’établissement), </w:t>
      </w:r>
    </w:p>
    <w:p w:rsidR="00C744C0" w:rsidRPr="000F5C8C" w:rsidRDefault="00C744C0" w:rsidP="00C744C0">
      <w:pPr>
        <w:pStyle w:val="En-tte"/>
        <w:tabs>
          <w:tab w:val="clear" w:pos="4536"/>
          <w:tab w:val="clear" w:pos="9072"/>
          <w:tab w:val="left" w:pos="851"/>
        </w:tabs>
        <w:jc w:val="both"/>
        <w:rPr>
          <w:rFonts w:ascii="Calibri" w:hAnsi="Calibri" w:cs="Calibri"/>
          <w:b/>
          <w:i/>
          <w:sz w:val="22"/>
          <w:szCs w:val="22"/>
        </w:rPr>
      </w:pPr>
      <w:r w:rsidRPr="000F5C8C">
        <w:rPr>
          <w:rFonts w:ascii="Calibri" w:hAnsi="Calibri" w:cs="Calibri"/>
          <w:b/>
          <w:i/>
          <w:sz w:val="22"/>
          <w:szCs w:val="22"/>
        </w:rPr>
        <w:t>Adresse électronique</w:t>
      </w:r>
      <w:r>
        <w:rPr>
          <w:rFonts w:ascii="Calibri" w:hAnsi="Calibri" w:cs="Calibri"/>
          <w:b/>
          <w:i/>
          <w:sz w:val="22"/>
          <w:szCs w:val="22"/>
        </w:rPr>
        <w:t> :</w:t>
      </w:r>
      <w:r w:rsidRPr="000F5C8C">
        <w:rPr>
          <w:rFonts w:ascii="Calibri" w:hAnsi="Calibri" w:cs="Calibri"/>
          <w:b/>
          <w:i/>
          <w:sz w:val="22"/>
          <w:szCs w:val="22"/>
        </w:rPr>
        <w:t xml:space="preserve"> </w:t>
      </w:r>
    </w:p>
    <w:p w:rsidR="00C744C0" w:rsidRPr="000F5C8C" w:rsidRDefault="00C744C0" w:rsidP="00C744C0">
      <w:pPr>
        <w:pStyle w:val="En-tte"/>
        <w:tabs>
          <w:tab w:val="clear" w:pos="4536"/>
          <w:tab w:val="clear" w:pos="9072"/>
          <w:tab w:val="left" w:pos="851"/>
        </w:tabs>
        <w:jc w:val="both"/>
        <w:rPr>
          <w:rFonts w:ascii="Calibri" w:hAnsi="Calibri" w:cs="Calibri"/>
          <w:i/>
          <w:sz w:val="22"/>
          <w:szCs w:val="22"/>
        </w:rPr>
      </w:pPr>
      <w:r w:rsidRPr="000F5C8C">
        <w:rPr>
          <w:rFonts w:ascii="Calibri" w:hAnsi="Calibri" w:cs="Calibri"/>
          <w:i/>
          <w:sz w:val="22"/>
          <w:szCs w:val="22"/>
        </w:rPr>
        <w:t>Numéro de téléphone</w:t>
      </w:r>
      <w:r>
        <w:rPr>
          <w:rFonts w:ascii="Calibri" w:hAnsi="Calibri" w:cs="Calibri"/>
          <w:i/>
          <w:sz w:val="22"/>
          <w:szCs w:val="22"/>
        </w:rPr>
        <w:t> :</w:t>
      </w:r>
    </w:p>
    <w:p w:rsidR="009B1CD0" w:rsidRPr="001F36F8" w:rsidRDefault="00C744C0" w:rsidP="00C744C0">
      <w:pPr>
        <w:pStyle w:val="fcase1ertab"/>
        <w:tabs>
          <w:tab w:val="left" w:pos="851"/>
        </w:tabs>
        <w:ind w:left="0" w:firstLine="0"/>
        <w:rPr>
          <w:rFonts w:ascii="Calibri" w:hAnsi="Calibri" w:cs="Calibri"/>
          <w:i/>
          <w:iCs/>
          <w:sz w:val="18"/>
          <w:szCs w:val="18"/>
        </w:rPr>
      </w:pPr>
      <w:r w:rsidRPr="000F5C8C">
        <w:rPr>
          <w:rFonts w:ascii="Calibri" w:hAnsi="Calibri" w:cs="Calibri"/>
          <w:i/>
          <w:sz w:val="22"/>
          <w:szCs w:val="22"/>
        </w:rPr>
        <w:t>Numéro SIRET</w:t>
      </w:r>
      <w:r>
        <w:rPr>
          <w:rFonts w:ascii="Calibri" w:hAnsi="Calibri" w:cs="Calibri"/>
          <w:i/>
          <w:sz w:val="22"/>
          <w:szCs w:val="22"/>
        </w:rPr>
        <w:t> :</w:t>
      </w:r>
    </w:p>
    <w:p w:rsidR="00217A50" w:rsidRPr="000726CD" w:rsidRDefault="00217A50" w:rsidP="00382B6D">
      <w:pPr>
        <w:pStyle w:val="En-tte"/>
        <w:tabs>
          <w:tab w:val="clear" w:pos="4536"/>
          <w:tab w:val="clear" w:pos="9072"/>
          <w:tab w:val="left" w:pos="851"/>
        </w:tabs>
        <w:jc w:val="both"/>
        <w:rPr>
          <w:rFonts w:ascii="Calibri" w:hAnsi="Calibri" w:cs="Calibri"/>
          <w:sz w:val="22"/>
          <w:szCs w:val="22"/>
        </w:rPr>
      </w:pPr>
    </w:p>
    <w:p w:rsidR="009B1CD0" w:rsidRDefault="007D7A65" w:rsidP="009B45B9">
      <w:pPr>
        <w:tabs>
          <w:tab w:val="left" w:pos="851"/>
        </w:tabs>
        <w:ind w:left="1701"/>
        <w:jc w:val="both"/>
        <w:rPr>
          <w:rFonts w:ascii="Calibri" w:hAnsi="Calibri" w:cs="Calibri"/>
          <w:sz w:val="22"/>
          <w:szCs w:val="22"/>
        </w:rPr>
      </w:pPr>
      <w:r w:rsidRPr="000726CD">
        <w:rPr>
          <w:rFonts w:ascii="Calibri" w:hAnsi="Calibri" w:cs="Calibri"/>
          <w:sz w:val="22"/>
          <w:szCs w:val="22"/>
        </w:rPr>
        <w:fldChar w:fldCharType="begin">
          <w:ffData>
            <w:name w:val=""/>
            <w:enabled/>
            <w:calcOnExit w:val="0"/>
            <w:checkBox>
              <w:size w:val="20"/>
              <w:default w:val="0"/>
            </w:checkBox>
          </w:ffData>
        </w:fldChar>
      </w:r>
      <w:r w:rsidRPr="000726CD">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726CD">
        <w:rPr>
          <w:rFonts w:ascii="Calibri" w:hAnsi="Calibri" w:cs="Calibri"/>
          <w:sz w:val="22"/>
          <w:szCs w:val="22"/>
        </w:rPr>
        <w:fldChar w:fldCharType="end"/>
      </w:r>
      <w:r w:rsidR="009B1CD0" w:rsidRPr="000726CD">
        <w:rPr>
          <w:rFonts w:ascii="Calibri" w:hAnsi="Calibri" w:cs="Calibri"/>
          <w:sz w:val="22"/>
          <w:szCs w:val="22"/>
        </w:rPr>
        <w:t xml:space="preserve"> </w:t>
      </w:r>
      <w:r w:rsidR="00034F56" w:rsidRPr="000726CD">
        <w:rPr>
          <w:rFonts w:ascii="Calibri" w:hAnsi="Calibri" w:cs="Calibri"/>
          <w:sz w:val="22"/>
          <w:szCs w:val="22"/>
        </w:rPr>
        <w:t>Engage</w:t>
      </w:r>
      <w:r w:rsidR="009B1CD0" w:rsidRPr="000726CD">
        <w:rPr>
          <w:rFonts w:ascii="Calibri" w:hAnsi="Calibri" w:cs="Calibri"/>
          <w:sz w:val="22"/>
          <w:szCs w:val="22"/>
        </w:rPr>
        <w:t xml:space="preserve"> la société ……………………… sur la base de son offre ;</w:t>
      </w:r>
    </w:p>
    <w:p w:rsidR="00C744C0" w:rsidRDefault="00C744C0" w:rsidP="009B45B9">
      <w:pPr>
        <w:tabs>
          <w:tab w:val="left" w:pos="851"/>
        </w:tabs>
        <w:ind w:left="1701"/>
        <w:jc w:val="both"/>
        <w:rPr>
          <w:rFonts w:ascii="Calibri" w:hAnsi="Calibri" w:cs="Calibri"/>
          <w:sz w:val="22"/>
          <w:szCs w:val="22"/>
        </w:rPr>
      </w:pPr>
    </w:p>
    <w:p w:rsidR="00C744C0" w:rsidRPr="00C744C0" w:rsidRDefault="00C744C0" w:rsidP="00C744C0">
      <w:pPr>
        <w:pStyle w:val="En-tte"/>
        <w:tabs>
          <w:tab w:val="clear" w:pos="4536"/>
          <w:tab w:val="clear" w:pos="9072"/>
          <w:tab w:val="left" w:pos="851"/>
        </w:tabs>
        <w:jc w:val="both"/>
        <w:rPr>
          <w:rFonts w:ascii="Calibri" w:hAnsi="Calibri" w:cs="Calibri"/>
          <w:i/>
          <w:color w:val="0070C0"/>
          <w:sz w:val="22"/>
          <w:szCs w:val="22"/>
        </w:rPr>
      </w:pPr>
      <w:r w:rsidRPr="00C744C0">
        <w:rPr>
          <w:rFonts w:ascii="Calibri" w:hAnsi="Calibri" w:cs="Calibri"/>
          <w:i/>
          <w:color w:val="0070C0"/>
          <w:sz w:val="22"/>
          <w:szCs w:val="22"/>
        </w:rPr>
        <w:t xml:space="preserve">Nom commercial et la dénomination sociale du candidat, </w:t>
      </w:r>
    </w:p>
    <w:p w:rsidR="00C744C0" w:rsidRPr="000F5C8C" w:rsidRDefault="00C744C0" w:rsidP="00C744C0">
      <w:pPr>
        <w:pStyle w:val="En-tte"/>
        <w:tabs>
          <w:tab w:val="clear" w:pos="4536"/>
          <w:tab w:val="clear" w:pos="9072"/>
          <w:tab w:val="left" w:pos="851"/>
        </w:tabs>
        <w:jc w:val="both"/>
        <w:rPr>
          <w:rFonts w:ascii="Calibri" w:hAnsi="Calibri" w:cs="Calibri"/>
          <w:i/>
          <w:sz w:val="22"/>
          <w:szCs w:val="22"/>
        </w:rPr>
      </w:pPr>
      <w:r w:rsidRPr="000F5C8C">
        <w:rPr>
          <w:rFonts w:ascii="Calibri" w:hAnsi="Calibri" w:cs="Calibri"/>
          <w:i/>
          <w:sz w:val="22"/>
          <w:szCs w:val="22"/>
        </w:rPr>
        <w:t>Représenté par</w:t>
      </w:r>
      <w:r>
        <w:rPr>
          <w:rFonts w:ascii="Calibri" w:hAnsi="Calibri" w:cs="Calibri"/>
          <w:i/>
          <w:sz w:val="22"/>
          <w:szCs w:val="22"/>
        </w:rPr>
        <w:t> :</w:t>
      </w:r>
    </w:p>
    <w:p w:rsidR="00C744C0" w:rsidRPr="000F5C8C" w:rsidRDefault="00C744C0" w:rsidP="00C744C0">
      <w:pPr>
        <w:pStyle w:val="En-tte"/>
        <w:tabs>
          <w:tab w:val="clear" w:pos="4536"/>
          <w:tab w:val="clear" w:pos="9072"/>
          <w:tab w:val="left" w:pos="851"/>
        </w:tabs>
        <w:jc w:val="both"/>
        <w:rPr>
          <w:rFonts w:ascii="Calibri" w:hAnsi="Calibri" w:cs="Calibri"/>
          <w:i/>
          <w:sz w:val="22"/>
          <w:szCs w:val="22"/>
        </w:rPr>
      </w:pPr>
      <w:r w:rsidRPr="000F5C8C">
        <w:rPr>
          <w:rFonts w:ascii="Calibri" w:hAnsi="Calibri" w:cs="Calibri"/>
          <w:i/>
          <w:sz w:val="22"/>
          <w:szCs w:val="22"/>
        </w:rPr>
        <w:t xml:space="preserve">Adresse Postale de son établissement et de son siège social (si elle est différente de celle de l’établissement), </w:t>
      </w:r>
    </w:p>
    <w:p w:rsidR="00C744C0" w:rsidRPr="000F5C8C" w:rsidRDefault="00C744C0" w:rsidP="00C744C0">
      <w:pPr>
        <w:pStyle w:val="En-tte"/>
        <w:tabs>
          <w:tab w:val="clear" w:pos="4536"/>
          <w:tab w:val="clear" w:pos="9072"/>
          <w:tab w:val="left" w:pos="851"/>
        </w:tabs>
        <w:jc w:val="both"/>
        <w:rPr>
          <w:rFonts w:ascii="Calibri" w:hAnsi="Calibri" w:cs="Calibri"/>
          <w:b/>
          <w:i/>
          <w:sz w:val="22"/>
          <w:szCs w:val="22"/>
        </w:rPr>
      </w:pPr>
      <w:r w:rsidRPr="000F5C8C">
        <w:rPr>
          <w:rFonts w:ascii="Calibri" w:hAnsi="Calibri" w:cs="Calibri"/>
          <w:b/>
          <w:i/>
          <w:sz w:val="22"/>
          <w:szCs w:val="22"/>
        </w:rPr>
        <w:t>Adresse électronique</w:t>
      </w:r>
      <w:r>
        <w:rPr>
          <w:rFonts w:ascii="Calibri" w:hAnsi="Calibri" w:cs="Calibri"/>
          <w:b/>
          <w:i/>
          <w:sz w:val="22"/>
          <w:szCs w:val="22"/>
        </w:rPr>
        <w:t> :</w:t>
      </w:r>
      <w:r w:rsidRPr="000F5C8C">
        <w:rPr>
          <w:rFonts w:ascii="Calibri" w:hAnsi="Calibri" w:cs="Calibri"/>
          <w:b/>
          <w:i/>
          <w:sz w:val="22"/>
          <w:szCs w:val="22"/>
        </w:rPr>
        <w:t xml:space="preserve"> </w:t>
      </w:r>
    </w:p>
    <w:p w:rsidR="00C744C0" w:rsidRPr="000F5C8C" w:rsidRDefault="00C744C0" w:rsidP="00C744C0">
      <w:pPr>
        <w:pStyle w:val="En-tte"/>
        <w:tabs>
          <w:tab w:val="clear" w:pos="4536"/>
          <w:tab w:val="clear" w:pos="9072"/>
          <w:tab w:val="left" w:pos="851"/>
        </w:tabs>
        <w:jc w:val="both"/>
        <w:rPr>
          <w:rFonts w:ascii="Calibri" w:hAnsi="Calibri" w:cs="Calibri"/>
          <w:i/>
          <w:sz w:val="22"/>
          <w:szCs w:val="22"/>
        </w:rPr>
      </w:pPr>
      <w:r w:rsidRPr="000F5C8C">
        <w:rPr>
          <w:rFonts w:ascii="Calibri" w:hAnsi="Calibri" w:cs="Calibri"/>
          <w:i/>
          <w:sz w:val="22"/>
          <w:szCs w:val="22"/>
        </w:rPr>
        <w:t>Numéro de téléphone</w:t>
      </w:r>
      <w:r>
        <w:rPr>
          <w:rFonts w:ascii="Calibri" w:hAnsi="Calibri" w:cs="Calibri"/>
          <w:i/>
          <w:sz w:val="22"/>
          <w:szCs w:val="22"/>
        </w:rPr>
        <w:t> :</w:t>
      </w:r>
    </w:p>
    <w:p w:rsidR="00C744C0" w:rsidRPr="001F36F8" w:rsidRDefault="00C744C0" w:rsidP="00C744C0">
      <w:pPr>
        <w:pStyle w:val="fcase1ertab"/>
        <w:tabs>
          <w:tab w:val="left" w:pos="851"/>
        </w:tabs>
        <w:ind w:left="0" w:firstLine="0"/>
        <w:rPr>
          <w:rFonts w:ascii="Calibri" w:hAnsi="Calibri" w:cs="Calibri"/>
          <w:i/>
          <w:iCs/>
          <w:sz w:val="18"/>
          <w:szCs w:val="18"/>
        </w:rPr>
      </w:pPr>
      <w:r w:rsidRPr="000F5C8C">
        <w:rPr>
          <w:rFonts w:ascii="Calibri" w:hAnsi="Calibri" w:cs="Calibri"/>
          <w:i/>
          <w:sz w:val="22"/>
          <w:szCs w:val="22"/>
        </w:rPr>
        <w:t>Numéro SIRET</w:t>
      </w:r>
      <w:r>
        <w:rPr>
          <w:rFonts w:ascii="Calibri" w:hAnsi="Calibri" w:cs="Calibri"/>
          <w:i/>
          <w:sz w:val="22"/>
          <w:szCs w:val="22"/>
        </w:rPr>
        <w:t> :</w:t>
      </w:r>
    </w:p>
    <w:p w:rsidR="00C744C0" w:rsidRDefault="00C744C0" w:rsidP="009B45B9">
      <w:pPr>
        <w:tabs>
          <w:tab w:val="left" w:pos="851"/>
        </w:tabs>
        <w:ind w:left="1701"/>
        <w:jc w:val="both"/>
        <w:rPr>
          <w:rFonts w:ascii="Calibri" w:hAnsi="Calibri" w:cs="Calibri"/>
          <w:sz w:val="22"/>
          <w:szCs w:val="22"/>
        </w:rPr>
      </w:pPr>
    </w:p>
    <w:p w:rsidR="009B1CD0" w:rsidRDefault="007D7A65" w:rsidP="009B45B9">
      <w:pPr>
        <w:pStyle w:val="fcase1ertab"/>
        <w:tabs>
          <w:tab w:val="left" w:pos="851"/>
        </w:tabs>
        <w:spacing w:before="120"/>
        <w:ind w:left="851" w:firstLine="0"/>
        <w:rPr>
          <w:rFonts w:ascii="Calibri" w:hAnsi="Calibri" w:cs="Calibri"/>
          <w:sz w:val="22"/>
          <w:szCs w:val="22"/>
        </w:rPr>
      </w:pPr>
      <w:r w:rsidRPr="000726CD">
        <w:rPr>
          <w:rFonts w:ascii="Calibri" w:hAnsi="Calibri" w:cs="Calibri"/>
          <w:sz w:val="22"/>
          <w:szCs w:val="22"/>
        </w:rPr>
        <w:fldChar w:fldCharType="begin">
          <w:ffData>
            <w:name w:val=""/>
            <w:enabled/>
            <w:calcOnExit w:val="0"/>
            <w:checkBox>
              <w:size w:val="20"/>
              <w:default w:val="0"/>
            </w:checkBox>
          </w:ffData>
        </w:fldChar>
      </w:r>
      <w:r w:rsidRPr="000726CD">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726CD">
        <w:rPr>
          <w:rFonts w:ascii="Calibri" w:hAnsi="Calibri" w:cs="Calibri"/>
          <w:sz w:val="22"/>
          <w:szCs w:val="22"/>
        </w:rPr>
        <w:fldChar w:fldCharType="end"/>
      </w:r>
      <w:r w:rsidR="009B1CD0" w:rsidRPr="000726CD">
        <w:rPr>
          <w:rFonts w:ascii="Calibri" w:hAnsi="Calibri" w:cs="Calibri"/>
          <w:sz w:val="22"/>
          <w:szCs w:val="22"/>
        </w:rPr>
        <w:t xml:space="preserve"> L’ensemble des membres du groupement s’engagent, sur la base de l’offre du groupement ;</w:t>
      </w:r>
    </w:p>
    <w:p w:rsidR="00C744C0" w:rsidRPr="00C744C0" w:rsidRDefault="00C744C0" w:rsidP="00C744C0">
      <w:pPr>
        <w:pStyle w:val="fcase1ertab"/>
        <w:tabs>
          <w:tab w:val="left" w:pos="851"/>
        </w:tabs>
        <w:spacing w:before="120"/>
        <w:rPr>
          <w:rFonts w:ascii="Calibri" w:hAnsi="Calibri" w:cs="Calibri"/>
          <w:i/>
          <w:color w:val="0070C0"/>
          <w:sz w:val="22"/>
          <w:szCs w:val="22"/>
        </w:rPr>
      </w:pPr>
      <w:r w:rsidRPr="00C744C0">
        <w:rPr>
          <w:rFonts w:ascii="Calibri" w:hAnsi="Calibri" w:cs="Calibri"/>
          <w:i/>
          <w:color w:val="0070C0"/>
          <w:sz w:val="22"/>
          <w:szCs w:val="22"/>
        </w:rPr>
        <w:t>Contractant N°1 : Mandataire</w:t>
      </w:r>
    </w:p>
    <w:p w:rsidR="00C744C0" w:rsidRPr="000F5C8C" w:rsidRDefault="00C744C0" w:rsidP="00C744C0">
      <w:pPr>
        <w:pStyle w:val="En-tte"/>
        <w:tabs>
          <w:tab w:val="clear" w:pos="4536"/>
          <w:tab w:val="clear" w:pos="9072"/>
          <w:tab w:val="left" w:pos="851"/>
        </w:tabs>
        <w:jc w:val="both"/>
        <w:rPr>
          <w:rFonts w:ascii="Calibri" w:hAnsi="Calibri" w:cs="Calibri"/>
          <w:i/>
          <w:sz w:val="22"/>
          <w:szCs w:val="22"/>
        </w:rPr>
      </w:pPr>
      <w:r w:rsidRPr="000F5C8C">
        <w:rPr>
          <w:rFonts w:ascii="Calibri" w:hAnsi="Calibri" w:cs="Calibri"/>
          <w:i/>
          <w:sz w:val="22"/>
          <w:szCs w:val="22"/>
        </w:rPr>
        <w:t xml:space="preserve">Nom commercial et la dénomination sociale de l’entreprise, </w:t>
      </w:r>
    </w:p>
    <w:p w:rsidR="00C744C0" w:rsidRPr="000F5C8C" w:rsidRDefault="00C744C0" w:rsidP="00C744C0">
      <w:pPr>
        <w:pStyle w:val="En-tte"/>
        <w:tabs>
          <w:tab w:val="clear" w:pos="4536"/>
          <w:tab w:val="clear" w:pos="9072"/>
          <w:tab w:val="left" w:pos="851"/>
        </w:tabs>
        <w:jc w:val="both"/>
        <w:rPr>
          <w:rFonts w:ascii="Calibri" w:hAnsi="Calibri" w:cs="Calibri"/>
          <w:i/>
          <w:sz w:val="22"/>
          <w:szCs w:val="22"/>
        </w:rPr>
      </w:pPr>
      <w:r w:rsidRPr="000F5C8C">
        <w:rPr>
          <w:rFonts w:ascii="Calibri" w:hAnsi="Calibri" w:cs="Calibri"/>
          <w:i/>
          <w:sz w:val="22"/>
          <w:szCs w:val="22"/>
        </w:rPr>
        <w:t>Représenté par</w:t>
      </w:r>
    </w:p>
    <w:p w:rsidR="00C744C0" w:rsidRPr="000F5C8C" w:rsidRDefault="00C744C0" w:rsidP="00C744C0">
      <w:pPr>
        <w:pStyle w:val="En-tte"/>
        <w:tabs>
          <w:tab w:val="clear" w:pos="4536"/>
          <w:tab w:val="clear" w:pos="9072"/>
          <w:tab w:val="left" w:pos="851"/>
        </w:tabs>
        <w:jc w:val="both"/>
        <w:rPr>
          <w:rFonts w:ascii="Calibri" w:hAnsi="Calibri" w:cs="Calibri"/>
          <w:i/>
          <w:sz w:val="22"/>
          <w:szCs w:val="22"/>
        </w:rPr>
      </w:pPr>
      <w:r w:rsidRPr="000F5C8C">
        <w:rPr>
          <w:rFonts w:ascii="Calibri" w:hAnsi="Calibri" w:cs="Calibri"/>
          <w:i/>
          <w:sz w:val="22"/>
          <w:szCs w:val="22"/>
        </w:rPr>
        <w:t xml:space="preserve">Adresse Postale de son établissement et de son siège social (si elle est différente de celle de l’établissement), </w:t>
      </w:r>
    </w:p>
    <w:p w:rsidR="00C744C0" w:rsidRPr="000F5C8C" w:rsidRDefault="00C744C0" w:rsidP="00C744C0">
      <w:pPr>
        <w:pStyle w:val="En-tte"/>
        <w:tabs>
          <w:tab w:val="clear" w:pos="4536"/>
          <w:tab w:val="clear" w:pos="9072"/>
          <w:tab w:val="left" w:pos="851"/>
        </w:tabs>
        <w:jc w:val="both"/>
        <w:rPr>
          <w:rFonts w:ascii="Calibri" w:hAnsi="Calibri" w:cs="Calibri"/>
          <w:b/>
          <w:i/>
          <w:sz w:val="22"/>
          <w:szCs w:val="22"/>
        </w:rPr>
      </w:pPr>
      <w:r w:rsidRPr="000F5C8C">
        <w:rPr>
          <w:rFonts w:ascii="Calibri" w:hAnsi="Calibri" w:cs="Calibri"/>
          <w:b/>
          <w:i/>
          <w:sz w:val="22"/>
          <w:szCs w:val="22"/>
        </w:rPr>
        <w:t xml:space="preserve">Adresse électronique, </w:t>
      </w:r>
    </w:p>
    <w:p w:rsidR="00C744C0" w:rsidRPr="000F5C8C" w:rsidRDefault="00C744C0" w:rsidP="00C744C0">
      <w:pPr>
        <w:pStyle w:val="En-tte"/>
        <w:tabs>
          <w:tab w:val="clear" w:pos="4536"/>
          <w:tab w:val="clear" w:pos="9072"/>
          <w:tab w:val="left" w:pos="851"/>
        </w:tabs>
        <w:jc w:val="both"/>
        <w:rPr>
          <w:rFonts w:ascii="Calibri" w:hAnsi="Calibri" w:cs="Calibri"/>
          <w:i/>
          <w:sz w:val="22"/>
          <w:szCs w:val="22"/>
        </w:rPr>
      </w:pPr>
      <w:r w:rsidRPr="000F5C8C">
        <w:rPr>
          <w:rFonts w:ascii="Calibri" w:hAnsi="Calibri" w:cs="Calibri"/>
          <w:i/>
          <w:sz w:val="22"/>
          <w:szCs w:val="22"/>
        </w:rPr>
        <w:t xml:space="preserve">Numéro de téléphone </w:t>
      </w:r>
    </w:p>
    <w:p w:rsidR="00C744C0" w:rsidRPr="000F5C8C" w:rsidRDefault="00C744C0" w:rsidP="00C744C0">
      <w:pPr>
        <w:pStyle w:val="En-tte"/>
        <w:tabs>
          <w:tab w:val="clear" w:pos="4536"/>
          <w:tab w:val="clear" w:pos="9072"/>
          <w:tab w:val="left" w:pos="851"/>
        </w:tabs>
        <w:jc w:val="both"/>
        <w:rPr>
          <w:rFonts w:ascii="Calibri" w:hAnsi="Calibri" w:cs="Calibri"/>
          <w:i/>
          <w:sz w:val="22"/>
          <w:szCs w:val="22"/>
        </w:rPr>
      </w:pPr>
      <w:r w:rsidRPr="000F5C8C">
        <w:rPr>
          <w:rFonts w:ascii="Calibri" w:hAnsi="Calibri" w:cs="Calibri"/>
          <w:i/>
          <w:sz w:val="22"/>
          <w:szCs w:val="22"/>
        </w:rPr>
        <w:t>Numéro SIRET</w:t>
      </w:r>
    </w:p>
    <w:p w:rsidR="00C744C0" w:rsidRPr="000F5C8C" w:rsidRDefault="00C744C0" w:rsidP="00C744C0">
      <w:pPr>
        <w:tabs>
          <w:tab w:val="left" w:pos="851"/>
        </w:tabs>
        <w:jc w:val="both"/>
        <w:rPr>
          <w:rFonts w:ascii="Calibri" w:hAnsi="Calibri" w:cs="Calibri"/>
          <w:sz w:val="22"/>
          <w:szCs w:val="22"/>
        </w:rPr>
      </w:pPr>
    </w:p>
    <w:p w:rsidR="00C744C0" w:rsidRPr="00C744C0" w:rsidRDefault="00C744C0" w:rsidP="00C744C0">
      <w:pPr>
        <w:pStyle w:val="En-tte"/>
        <w:tabs>
          <w:tab w:val="clear" w:pos="4536"/>
          <w:tab w:val="clear" w:pos="9072"/>
          <w:tab w:val="left" w:pos="851"/>
        </w:tabs>
        <w:jc w:val="both"/>
        <w:rPr>
          <w:rFonts w:ascii="Calibri" w:hAnsi="Calibri" w:cs="Calibri"/>
          <w:i/>
          <w:color w:val="0070C0"/>
          <w:sz w:val="22"/>
          <w:szCs w:val="22"/>
        </w:rPr>
      </w:pPr>
      <w:r w:rsidRPr="00C744C0">
        <w:rPr>
          <w:rFonts w:ascii="Calibri" w:hAnsi="Calibri" w:cs="Calibri"/>
          <w:i/>
          <w:color w:val="0070C0"/>
          <w:sz w:val="22"/>
          <w:szCs w:val="22"/>
        </w:rPr>
        <w:t>Contractant N°2 :</w:t>
      </w:r>
    </w:p>
    <w:p w:rsidR="00C744C0" w:rsidRPr="000F5C8C" w:rsidRDefault="00C744C0" w:rsidP="00C744C0">
      <w:pPr>
        <w:pStyle w:val="En-tte"/>
        <w:tabs>
          <w:tab w:val="clear" w:pos="4536"/>
          <w:tab w:val="clear" w:pos="9072"/>
          <w:tab w:val="left" w:pos="851"/>
        </w:tabs>
        <w:jc w:val="both"/>
        <w:rPr>
          <w:rFonts w:ascii="Calibri" w:hAnsi="Calibri" w:cs="Calibri"/>
          <w:i/>
          <w:sz w:val="22"/>
          <w:szCs w:val="22"/>
        </w:rPr>
      </w:pPr>
      <w:r w:rsidRPr="000F5C8C">
        <w:rPr>
          <w:rFonts w:ascii="Calibri" w:hAnsi="Calibri" w:cs="Calibri"/>
          <w:i/>
          <w:sz w:val="22"/>
          <w:szCs w:val="22"/>
        </w:rPr>
        <w:t>Nom commercial et la dénomination sociale de l’entreprise,</w:t>
      </w:r>
    </w:p>
    <w:p w:rsidR="00C744C0" w:rsidRPr="000F5C8C" w:rsidRDefault="00C744C0" w:rsidP="00C744C0">
      <w:pPr>
        <w:pStyle w:val="En-tte"/>
        <w:tabs>
          <w:tab w:val="clear" w:pos="4536"/>
          <w:tab w:val="clear" w:pos="9072"/>
          <w:tab w:val="left" w:pos="851"/>
        </w:tabs>
        <w:jc w:val="both"/>
        <w:rPr>
          <w:rFonts w:ascii="Calibri" w:hAnsi="Calibri" w:cs="Calibri"/>
          <w:i/>
          <w:sz w:val="22"/>
          <w:szCs w:val="22"/>
        </w:rPr>
      </w:pPr>
      <w:r w:rsidRPr="000F5C8C">
        <w:rPr>
          <w:rFonts w:ascii="Calibri" w:hAnsi="Calibri" w:cs="Calibri"/>
          <w:i/>
          <w:sz w:val="22"/>
          <w:szCs w:val="22"/>
        </w:rPr>
        <w:t>Représenté par</w:t>
      </w:r>
    </w:p>
    <w:p w:rsidR="00C744C0" w:rsidRPr="000F5C8C" w:rsidRDefault="00C744C0" w:rsidP="00C744C0">
      <w:pPr>
        <w:pStyle w:val="En-tte"/>
        <w:tabs>
          <w:tab w:val="clear" w:pos="4536"/>
          <w:tab w:val="clear" w:pos="9072"/>
          <w:tab w:val="left" w:pos="851"/>
        </w:tabs>
        <w:jc w:val="both"/>
        <w:rPr>
          <w:rFonts w:ascii="Calibri" w:hAnsi="Calibri" w:cs="Calibri"/>
          <w:i/>
          <w:sz w:val="22"/>
          <w:szCs w:val="22"/>
        </w:rPr>
      </w:pPr>
      <w:r w:rsidRPr="000F5C8C">
        <w:rPr>
          <w:rFonts w:ascii="Calibri" w:hAnsi="Calibri" w:cs="Calibri"/>
          <w:i/>
          <w:sz w:val="22"/>
          <w:szCs w:val="22"/>
        </w:rPr>
        <w:t xml:space="preserve">Adresse Postale de son établissement et de son siège social (si elle est différente de celle de l’établissement), </w:t>
      </w:r>
    </w:p>
    <w:p w:rsidR="00C744C0" w:rsidRPr="000F5C8C" w:rsidRDefault="00C744C0" w:rsidP="00C744C0">
      <w:pPr>
        <w:pStyle w:val="En-tte"/>
        <w:tabs>
          <w:tab w:val="clear" w:pos="4536"/>
          <w:tab w:val="clear" w:pos="9072"/>
          <w:tab w:val="left" w:pos="851"/>
        </w:tabs>
        <w:jc w:val="both"/>
        <w:rPr>
          <w:rFonts w:ascii="Calibri" w:hAnsi="Calibri" w:cs="Calibri"/>
          <w:i/>
          <w:sz w:val="22"/>
          <w:szCs w:val="22"/>
        </w:rPr>
      </w:pPr>
      <w:r w:rsidRPr="000F5C8C">
        <w:rPr>
          <w:rFonts w:ascii="Calibri" w:hAnsi="Calibri" w:cs="Calibri"/>
          <w:i/>
          <w:sz w:val="22"/>
          <w:szCs w:val="22"/>
        </w:rPr>
        <w:t xml:space="preserve">Adresse électronique, </w:t>
      </w:r>
    </w:p>
    <w:p w:rsidR="00C744C0" w:rsidRPr="000F5C8C" w:rsidRDefault="00C744C0" w:rsidP="00C744C0">
      <w:pPr>
        <w:pStyle w:val="En-tte"/>
        <w:tabs>
          <w:tab w:val="clear" w:pos="4536"/>
          <w:tab w:val="clear" w:pos="9072"/>
          <w:tab w:val="left" w:pos="851"/>
        </w:tabs>
        <w:jc w:val="both"/>
        <w:rPr>
          <w:rFonts w:ascii="Calibri" w:hAnsi="Calibri" w:cs="Calibri"/>
          <w:i/>
          <w:sz w:val="22"/>
          <w:szCs w:val="22"/>
        </w:rPr>
      </w:pPr>
      <w:r w:rsidRPr="000F5C8C">
        <w:rPr>
          <w:rFonts w:ascii="Calibri" w:hAnsi="Calibri" w:cs="Calibri"/>
          <w:i/>
          <w:sz w:val="22"/>
          <w:szCs w:val="22"/>
        </w:rPr>
        <w:t xml:space="preserve">Numéro de téléphone </w:t>
      </w:r>
    </w:p>
    <w:p w:rsidR="00C744C0" w:rsidRPr="000F5C8C" w:rsidRDefault="00C744C0" w:rsidP="00C744C0">
      <w:pPr>
        <w:pStyle w:val="En-tte"/>
        <w:tabs>
          <w:tab w:val="clear" w:pos="4536"/>
          <w:tab w:val="clear" w:pos="9072"/>
          <w:tab w:val="left" w:pos="851"/>
        </w:tabs>
        <w:jc w:val="both"/>
        <w:rPr>
          <w:rFonts w:ascii="Calibri" w:hAnsi="Calibri" w:cs="Calibri"/>
          <w:i/>
          <w:sz w:val="22"/>
          <w:szCs w:val="22"/>
        </w:rPr>
      </w:pPr>
      <w:r w:rsidRPr="000F5C8C">
        <w:rPr>
          <w:rFonts w:ascii="Calibri" w:hAnsi="Calibri" w:cs="Calibri"/>
          <w:i/>
          <w:sz w:val="22"/>
          <w:szCs w:val="22"/>
        </w:rPr>
        <w:t>Numéro SIRET</w:t>
      </w:r>
    </w:p>
    <w:p w:rsidR="00C744C0" w:rsidRDefault="00C744C0" w:rsidP="00C744C0">
      <w:pPr>
        <w:tabs>
          <w:tab w:val="left" w:pos="851"/>
        </w:tabs>
        <w:jc w:val="both"/>
        <w:rPr>
          <w:rFonts w:ascii="Calibri" w:hAnsi="Calibri" w:cs="Arial"/>
          <w:sz w:val="22"/>
          <w:szCs w:val="22"/>
        </w:rPr>
      </w:pPr>
    </w:p>
    <w:p w:rsidR="00C744C0" w:rsidRPr="00334BA1" w:rsidRDefault="00C744C0" w:rsidP="00C744C0">
      <w:pPr>
        <w:tabs>
          <w:tab w:val="left" w:pos="851"/>
        </w:tabs>
        <w:jc w:val="both"/>
        <w:rPr>
          <w:rFonts w:ascii="Calibri" w:hAnsi="Calibri" w:cs="Arial"/>
          <w:sz w:val="22"/>
          <w:szCs w:val="22"/>
        </w:rPr>
      </w:pPr>
      <w:r w:rsidRPr="00334BA1">
        <w:rPr>
          <w:rFonts w:ascii="Calibri" w:hAnsi="Calibri" w:cs="Arial"/>
          <w:sz w:val="22"/>
          <w:szCs w:val="22"/>
        </w:rPr>
        <w:t xml:space="preserve">Les membres du groupement d’opérateurs économiques désignent le mandataire suivant </w:t>
      </w:r>
      <w:r w:rsidRPr="00334BA1">
        <w:rPr>
          <w:rFonts w:ascii="Calibri" w:hAnsi="Calibri" w:cs="Arial"/>
          <w:i/>
          <w:sz w:val="22"/>
          <w:szCs w:val="22"/>
        </w:rPr>
        <w:t>(</w:t>
      </w:r>
      <w:hyperlink r:id="rId10" w:history="1">
        <w:r w:rsidRPr="00334BA1">
          <w:rPr>
            <w:rStyle w:val="Lienhypertexte"/>
            <w:rFonts w:ascii="Calibri" w:hAnsi="Calibri" w:cs="Arial"/>
            <w:i/>
            <w:color w:val="auto"/>
            <w:sz w:val="22"/>
            <w:szCs w:val="22"/>
            <w:u w:val="none"/>
          </w:rPr>
          <w:t>article R. 2142-23</w:t>
        </w:r>
      </w:hyperlink>
      <w:r w:rsidRPr="00334BA1">
        <w:rPr>
          <w:rFonts w:ascii="Calibri" w:hAnsi="Calibri" w:cs="Arial"/>
          <w:i/>
          <w:sz w:val="22"/>
          <w:szCs w:val="22"/>
        </w:rPr>
        <w:t xml:space="preserve"> ou </w:t>
      </w:r>
      <w:hyperlink r:id="rId11" w:history="1">
        <w:r w:rsidRPr="00334BA1">
          <w:rPr>
            <w:rStyle w:val="Lienhypertexte"/>
            <w:rFonts w:ascii="Calibri" w:hAnsi="Calibri" w:cs="Arial"/>
            <w:i/>
            <w:color w:val="auto"/>
            <w:sz w:val="22"/>
            <w:szCs w:val="22"/>
            <w:u w:val="none"/>
          </w:rPr>
          <w:t>article R. 2342-12</w:t>
        </w:r>
      </w:hyperlink>
      <w:r w:rsidRPr="00334BA1">
        <w:rPr>
          <w:rFonts w:ascii="Calibri" w:hAnsi="Calibri" w:cs="Arial"/>
          <w:i/>
          <w:sz w:val="22"/>
          <w:szCs w:val="22"/>
        </w:rPr>
        <w:t xml:space="preserve"> du code de la commande publique) </w:t>
      </w:r>
      <w:r w:rsidRPr="00334BA1">
        <w:rPr>
          <w:rFonts w:ascii="Calibri" w:hAnsi="Calibri" w:cs="Arial"/>
          <w:sz w:val="22"/>
          <w:szCs w:val="22"/>
        </w:rPr>
        <w:t>:</w:t>
      </w:r>
    </w:p>
    <w:p w:rsidR="00C744C0" w:rsidRPr="000F5C8C" w:rsidRDefault="00C744C0" w:rsidP="00C744C0">
      <w:pPr>
        <w:tabs>
          <w:tab w:val="left" w:pos="851"/>
        </w:tabs>
        <w:jc w:val="both"/>
        <w:rPr>
          <w:rFonts w:ascii="Calibri" w:hAnsi="Calibri" w:cs="Arial"/>
          <w:sz w:val="22"/>
          <w:szCs w:val="22"/>
        </w:rPr>
      </w:pPr>
    </w:p>
    <w:p w:rsidR="00C744C0" w:rsidRPr="00C744C0" w:rsidRDefault="00C744C0" w:rsidP="00C744C0">
      <w:pPr>
        <w:tabs>
          <w:tab w:val="left" w:pos="851"/>
        </w:tabs>
        <w:rPr>
          <w:rFonts w:ascii="Calibri" w:hAnsi="Calibri" w:cs="Calibri"/>
          <w:b/>
          <w:i/>
          <w:sz w:val="22"/>
          <w:szCs w:val="22"/>
        </w:rPr>
      </w:pPr>
      <w:r w:rsidRPr="00C744C0">
        <w:rPr>
          <w:rFonts w:ascii="Calibri" w:hAnsi="Calibri" w:cs="Calibri"/>
          <w:b/>
          <w:i/>
          <w:sz w:val="22"/>
          <w:szCs w:val="22"/>
        </w:rPr>
        <w:t>Nom commercial et la dénomination sociale du mandataire :</w:t>
      </w:r>
    </w:p>
    <w:p w:rsidR="00C744C0" w:rsidRPr="00C744C0" w:rsidRDefault="00C744C0" w:rsidP="00C744C0">
      <w:pPr>
        <w:pStyle w:val="En-tte"/>
        <w:tabs>
          <w:tab w:val="clear" w:pos="4536"/>
          <w:tab w:val="clear" w:pos="9072"/>
          <w:tab w:val="left" w:pos="851"/>
        </w:tabs>
        <w:jc w:val="both"/>
        <w:rPr>
          <w:rFonts w:ascii="Calibri" w:hAnsi="Calibri" w:cs="Calibri"/>
          <w:b/>
          <w:i/>
          <w:sz w:val="22"/>
          <w:szCs w:val="22"/>
        </w:rPr>
      </w:pPr>
      <w:r w:rsidRPr="00C744C0">
        <w:rPr>
          <w:rFonts w:ascii="Calibri" w:hAnsi="Calibri" w:cs="Calibri"/>
          <w:b/>
          <w:i/>
          <w:sz w:val="22"/>
          <w:szCs w:val="22"/>
        </w:rPr>
        <w:t>Représenté par :</w:t>
      </w:r>
    </w:p>
    <w:p w:rsidR="00C744C0" w:rsidRPr="000F5C8C" w:rsidRDefault="00C744C0" w:rsidP="00C744C0">
      <w:pPr>
        <w:tabs>
          <w:tab w:val="left" w:pos="851"/>
        </w:tabs>
        <w:rPr>
          <w:rFonts w:ascii="Calibri" w:hAnsi="Calibri" w:cs="Calibri"/>
          <w:sz w:val="22"/>
          <w:szCs w:val="22"/>
        </w:rPr>
      </w:pPr>
    </w:p>
    <w:p w:rsidR="00C744C0" w:rsidRPr="000F5C8C" w:rsidRDefault="00C744C0" w:rsidP="00C744C0">
      <w:pPr>
        <w:pStyle w:val="fcase1ertab"/>
        <w:tabs>
          <w:tab w:val="left" w:pos="851"/>
        </w:tabs>
        <w:ind w:left="0" w:firstLine="0"/>
        <w:rPr>
          <w:rFonts w:ascii="Calibri" w:hAnsi="Calibri" w:cs="Calibri"/>
          <w:sz w:val="22"/>
          <w:szCs w:val="22"/>
          <w:u w:val="single"/>
        </w:rPr>
      </w:pPr>
      <w:r w:rsidRPr="000F5C8C">
        <w:rPr>
          <w:rFonts w:ascii="Calibri" w:hAnsi="Calibri" w:cs="Calibri"/>
          <w:sz w:val="22"/>
          <w:szCs w:val="22"/>
        </w:rPr>
        <w:t>En cas de groupement conjoint, le mandataire du groupement est solidaire</w:t>
      </w:r>
      <w:r>
        <w:rPr>
          <w:rFonts w:ascii="Calibri" w:hAnsi="Calibri" w:cs="Calibri"/>
          <w:sz w:val="22"/>
          <w:szCs w:val="22"/>
        </w:rPr>
        <w:t xml:space="preserve"> pour l’exécution du marché, de chacun des membres du groupement dans ses obligations contractuelles vis-à-vis du maitre de l’ouvrage</w:t>
      </w:r>
      <w:r w:rsidRPr="000F5C8C">
        <w:rPr>
          <w:rFonts w:ascii="Calibri" w:hAnsi="Calibri" w:cs="Calibri"/>
          <w:sz w:val="22"/>
          <w:szCs w:val="22"/>
        </w:rPr>
        <w:t>.</w:t>
      </w:r>
    </w:p>
    <w:p w:rsidR="00C744C0" w:rsidRPr="000F5C8C" w:rsidRDefault="00C744C0" w:rsidP="00C744C0">
      <w:pPr>
        <w:tabs>
          <w:tab w:val="left" w:pos="851"/>
        </w:tabs>
        <w:rPr>
          <w:rFonts w:ascii="Calibri" w:hAnsi="Calibri" w:cs="Calibri"/>
          <w:sz w:val="22"/>
          <w:szCs w:val="22"/>
        </w:rPr>
      </w:pPr>
    </w:p>
    <w:p w:rsidR="00C744C0" w:rsidRPr="000F5C8C" w:rsidRDefault="00C744C0" w:rsidP="00C744C0">
      <w:pPr>
        <w:pStyle w:val="fcasegauche"/>
        <w:tabs>
          <w:tab w:val="left" w:pos="426"/>
          <w:tab w:val="left" w:pos="851"/>
        </w:tabs>
        <w:spacing w:after="0"/>
        <w:ind w:left="0" w:firstLine="0"/>
        <w:jc w:val="left"/>
        <w:rPr>
          <w:rFonts w:ascii="Calibri" w:hAnsi="Calibri" w:cs="Calibri"/>
          <w:sz w:val="22"/>
          <w:szCs w:val="22"/>
        </w:rPr>
      </w:pPr>
      <w:r w:rsidRPr="000F5C8C">
        <w:rPr>
          <w:rFonts w:ascii="Calibri" w:hAnsi="Calibri" w:cs="Calibri"/>
          <w:sz w:val="22"/>
          <w:szCs w:val="22"/>
        </w:rPr>
        <w:fldChar w:fldCharType="begin">
          <w:ffData>
            <w:name w:val=""/>
            <w:enabled/>
            <w:calcOnExit w:val="0"/>
            <w:checkBox>
              <w:size w:val="20"/>
              <w:default w:val="0"/>
            </w:checkBox>
          </w:ffData>
        </w:fldChar>
      </w:r>
      <w:r w:rsidRPr="000F5C8C">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F5C8C">
        <w:rPr>
          <w:rFonts w:ascii="Calibri" w:hAnsi="Calibri" w:cs="Calibri"/>
          <w:sz w:val="22"/>
          <w:szCs w:val="22"/>
        </w:rPr>
        <w:fldChar w:fldCharType="end"/>
      </w:r>
      <w:r w:rsidRPr="000F5C8C">
        <w:rPr>
          <w:rFonts w:ascii="Calibri" w:hAnsi="Calibri" w:cs="Calibri"/>
          <w:sz w:val="22"/>
          <w:szCs w:val="22"/>
        </w:rPr>
        <w:t xml:space="preserve"> Les membres du groupement ont donné mandat au mandataire, qui signe le présent acte d’engagement :</w:t>
      </w:r>
    </w:p>
    <w:p w:rsidR="00C744C0" w:rsidRPr="000F5C8C" w:rsidRDefault="00C744C0" w:rsidP="00C744C0">
      <w:pPr>
        <w:pStyle w:val="fcasegauche"/>
        <w:tabs>
          <w:tab w:val="left" w:pos="426"/>
          <w:tab w:val="left" w:pos="851"/>
        </w:tabs>
        <w:spacing w:after="0"/>
        <w:ind w:left="0" w:firstLine="0"/>
        <w:jc w:val="left"/>
        <w:rPr>
          <w:rFonts w:ascii="Calibri" w:hAnsi="Calibri" w:cs="Calibri"/>
          <w:sz w:val="22"/>
          <w:szCs w:val="22"/>
        </w:rPr>
      </w:pPr>
    </w:p>
    <w:p w:rsidR="00C744C0" w:rsidRPr="000F5C8C" w:rsidRDefault="00C744C0" w:rsidP="00C744C0">
      <w:pPr>
        <w:tabs>
          <w:tab w:val="left" w:pos="851"/>
        </w:tabs>
        <w:ind w:left="1695" w:hanging="1695"/>
        <w:rPr>
          <w:rFonts w:ascii="Calibri" w:hAnsi="Calibri" w:cs="Calibri"/>
          <w:sz w:val="22"/>
          <w:szCs w:val="22"/>
        </w:rPr>
      </w:pPr>
      <w:r w:rsidRPr="000F5C8C">
        <w:rPr>
          <w:rFonts w:ascii="Calibri" w:hAnsi="Calibri" w:cs="Calibri"/>
          <w:sz w:val="22"/>
          <w:szCs w:val="22"/>
        </w:rPr>
        <w:tab/>
      </w:r>
      <w:r w:rsidRPr="000F5C8C">
        <w:rPr>
          <w:rFonts w:ascii="Calibri" w:hAnsi="Calibri" w:cs="Calibri"/>
          <w:sz w:val="22"/>
          <w:szCs w:val="22"/>
        </w:rPr>
        <w:fldChar w:fldCharType="begin">
          <w:ffData>
            <w:name w:val=""/>
            <w:enabled/>
            <w:calcOnExit w:val="0"/>
            <w:checkBox>
              <w:size w:val="20"/>
              <w:default w:val="0"/>
            </w:checkBox>
          </w:ffData>
        </w:fldChar>
      </w:r>
      <w:r w:rsidRPr="000F5C8C">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F5C8C">
        <w:rPr>
          <w:rFonts w:ascii="Calibri" w:hAnsi="Calibri" w:cs="Calibri"/>
          <w:sz w:val="22"/>
          <w:szCs w:val="22"/>
        </w:rPr>
        <w:fldChar w:fldCharType="end"/>
      </w:r>
      <w:r w:rsidRPr="000F5C8C">
        <w:rPr>
          <w:rFonts w:ascii="Calibri" w:hAnsi="Calibri" w:cs="Calibri"/>
          <w:sz w:val="22"/>
          <w:szCs w:val="22"/>
        </w:rPr>
        <w:tab/>
        <w:t>Pour signer le présent acte d’engagement en leur nom et pour leur compte, pour les représenter vis-à-vis de l’acheteur et pour coordonner l’ensemble des prestations</w:t>
      </w:r>
      <w:r>
        <w:rPr>
          <w:rStyle w:val="Appelnotedebasdep"/>
          <w:rFonts w:ascii="Calibri" w:hAnsi="Calibri" w:cs="Calibri"/>
          <w:sz w:val="22"/>
          <w:szCs w:val="22"/>
        </w:rPr>
        <w:footnoteReference w:id="2"/>
      </w:r>
      <w:r w:rsidRPr="000F5C8C">
        <w:rPr>
          <w:rFonts w:ascii="Calibri" w:hAnsi="Calibri" w:cs="Calibri"/>
          <w:sz w:val="22"/>
          <w:szCs w:val="22"/>
        </w:rPr>
        <w:t> ;</w:t>
      </w:r>
    </w:p>
    <w:p w:rsidR="00C744C0" w:rsidRPr="000F5C8C" w:rsidRDefault="00C744C0" w:rsidP="00C744C0">
      <w:pPr>
        <w:tabs>
          <w:tab w:val="left" w:pos="851"/>
        </w:tabs>
        <w:rPr>
          <w:rFonts w:ascii="Calibri" w:hAnsi="Calibri" w:cs="Calibri"/>
          <w:sz w:val="22"/>
          <w:szCs w:val="22"/>
        </w:rPr>
      </w:pPr>
      <w:r w:rsidRPr="000F5C8C">
        <w:rPr>
          <w:rFonts w:ascii="Calibri" w:hAnsi="Calibri" w:cs="Calibri"/>
          <w:i/>
          <w:sz w:val="22"/>
          <w:szCs w:val="22"/>
        </w:rPr>
        <w:tab/>
      </w:r>
      <w:r w:rsidRPr="000F5C8C">
        <w:rPr>
          <w:rFonts w:ascii="Calibri" w:hAnsi="Calibri" w:cs="Calibri"/>
          <w:i/>
          <w:sz w:val="22"/>
          <w:szCs w:val="22"/>
        </w:rPr>
        <w:tab/>
      </w:r>
      <w:r w:rsidRPr="000F5C8C">
        <w:rPr>
          <w:rFonts w:ascii="Calibri" w:hAnsi="Calibri" w:cs="Calibri"/>
          <w:i/>
          <w:sz w:val="22"/>
          <w:szCs w:val="22"/>
        </w:rPr>
        <w:tab/>
        <w:t>(Joindre les pouvoirs en annexe du présent document.)</w:t>
      </w:r>
    </w:p>
    <w:p w:rsidR="00C744C0" w:rsidRPr="000F5C8C" w:rsidRDefault="00C744C0" w:rsidP="00C744C0">
      <w:pPr>
        <w:tabs>
          <w:tab w:val="left" w:pos="851"/>
        </w:tabs>
        <w:rPr>
          <w:rFonts w:ascii="Calibri" w:hAnsi="Calibri" w:cs="Calibri"/>
          <w:sz w:val="22"/>
          <w:szCs w:val="22"/>
        </w:rPr>
      </w:pPr>
    </w:p>
    <w:p w:rsidR="00C744C0" w:rsidRPr="000F5C8C" w:rsidRDefault="00C744C0" w:rsidP="00C744C0">
      <w:pPr>
        <w:tabs>
          <w:tab w:val="left" w:pos="851"/>
        </w:tabs>
        <w:ind w:left="1701" w:hanging="850"/>
        <w:jc w:val="both"/>
        <w:rPr>
          <w:rFonts w:ascii="Calibri" w:hAnsi="Calibri" w:cs="Calibri"/>
          <w:iCs/>
          <w:sz w:val="22"/>
          <w:szCs w:val="22"/>
        </w:rPr>
      </w:pPr>
      <w:r w:rsidRPr="000F5C8C">
        <w:rPr>
          <w:rFonts w:ascii="Calibri" w:hAnsi="Calibri" w:cs="Calibri"/>
          <w:sz w:val="22"/>
          <w:szCs w:val="22"/>
        </w:rPr>
        <w:fldChar w:fldCharType="begin">
          <w:ffData>
            <w:name w:val=""/>
            <w:enabled/>
            <w:calcOnExit w:val="0"/>
            <w:checkBox>
              <w:size w:val="20"/>
              <w:default w:val="0"/>
            </w:checkBox>
          </w:ffData>
        </w:fldChar>
      </w:r>
      <w:r w:rsidRPr="000F5C8C">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F5C8C">
        <w:rPr>
          <w:rFonts w:ascii="Calibri" w:hAnsi="Calibri" w:cs="Calibri"/>
          <w:sz w:val="22"/>
          <w:szCs w:val="22"/>
        </w:rPr>
        <w:fldChar w:fldCharType="end"/>
      </w:r>
      <w:r w:rsidRPr="000F5C8C">
        <w:rPr>
          <w:rFonts w:ascii="Calibri" w:hAnsi="Calibri" w:cs="Calibri"/>
          <w:sz w:val="22"/>
          <w:szCs w:val="22"/>
        </w:rPr>
        <w:tab/>
        <w:t>Pour signer, en leur nom et pour leur compte, les modifications ultérieures du marché public ou de l’accord-cadre</w:t>
      </w:r>
      <w:r>
        <w:rPr>
          <w:rStyle w:val="Appelnotedebasdep"/>
          <w:rFonts w:ascii="Calibri" w:hAnsi="Calibri" w:cs="Calibri"/>
          <w:sz w:val="22"/>
          <w:szCs w:val="22"/>
        </w:rPr>
        <w:footnoteReference w:id="3"/>
      </w:r>
      <w:r w:rsidRPr="000F5C8C">
        <w:rPr>
          <w:rFonts w:ascii="Calibri" w:hAnsi="Calibri" w:cs="Calibri"/>
          <w:sz w:val="22"/>
          <w:szCs w:val="22"/>
        </w:rPr>
        <w:t> ;</w:t>
      </w:r>
    </w:p>
    <w:p w:rsidR="00C744C0" w:rsidRPr="000F5C8C" w:rsidRDefault="00C744C0" w:rsidP="00C744C0">
      <w:pPr>
        <w:tabs>
          <w:tab w:val="left" w:pos="851"/>
        </w:tabs>
        <w:rPr>
          <w:rFonts w:ascii="Calibri" w:hAnsi="Calibri" w:cs="Calibri"/>
          <w:iCs/>
          <w:sz w:val="22"/>
          <w:szCs w:val="22"/>
        </w:rPr>
      </w:pPr>
      <w:r w:rsidRPr="000F5C8C">
        <w:rPr>
          <w:rFonts w:ascii="Calibri" w:hAnsi="Calibri" w:cs="Calibri"/>
          <w:i/>
          <w:sz w:val="22"/>
          <w:szCs w:val="22"/>
        </w:rPr>
        <w:tab/>
      </w:r>
      <w:r w:rsidRPr="000F5C8C">
        <w:rPr>
          <w:rFonts w:ascii="Calibri" w:hAnsi="Calibri" w:cs="Calibri"/>
          <w:i/>
          <w:sz w:val="22"/>
          <w:szCs w:val="22"/>
        </w:rPr>
        <w:tab/>
      </w:r>
      <w:r w:rsidRPr="000F5C8C">
        <w:rPr>
          <w:rFonts w:ascii="Calibri" w:hAnsi="Calibri" w:cs="Calibri"/>
          <w:i/>
          <w:sz w:val="22"/>
          <w:szCs w:val="22"/>
        </w:rPr>
        <w:tab/>
      </w:r>
    </w:p>
    <w:p w:rsidR="00C744C0" w:rsidRPr="000F5C8C" w:rsidRDefault="00C744C0" w:rsidP="00C744C0">
      <w:pPr>
        <w:tabs>
          <w:tab w:val="left" w:pos="851"/>
        </w:tabs>
        <w:ind w:left="1701" w:hanging="850"/>
        <w:jc w:val="both"/>
        <w:rPr>
          <w:rFonts w:ascii="Calibri" w:hAnsi="Calibri" w:cs="Calibri"/>
          <w:sz w:val="22"/>
          <w:szCs w:val="22"/>
        </w:rPr>
      </w:pPr>
      <w:r w:rsidRPr="000F5C8C">
        <w:rPr>
          <w:rFonts w:ascii="Calibri" w:hAnsi="Calibri" w:cs="Calibri"/>
          <w:sz w:val="22"/>
          <w:szCs w:val="22"/>
        </w:rPr>
        <w:fldChar w:fldCharType="begin">
          <w:ffData>
            <w:name w:val=""/>
            <w:enabled/>
            <w:calcOnExit w:val="0"/>
            <w:checkBox>
              <w:size w:val="20"/>
              <w:default w:val="0"/>
            </w:checkBox>
          </w:ffData>
        </w:fldChar>
      </w:r>
      <w:r w:rsidRPr="000F5C8C">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F5C8C">
        <w:rPr>
          <w:rFonts w:ascii="Calibri" w:hAnsi="Calibri" w:cs="Calibri"/>
          <w:sz w:val="22"/>
          <w:szCs w:val="22"/>
        </w:rPr>
        <w:fldChar w:fldCharType="end"/>
      </w:r>
      <w:r w:rsidRPr="00C744C0">
        <w:rPr>
          <w:rFonts w:ascii="Calibri" w:hAnsi="Calibri" w:cs="Calibri"/>
          <w:sz w:val="22"/>
          <w:szCs w:val="22"/>
        </w:rPr>
        <w:t xml:space="preserve"> </w:t>
      </w:r>
      <w:r w:rsidRPr="000F5C8C">
        <w:rPr>
          <w:rFonts w:ascii="Calibri" w:hAnsi="Calibri" w:cs="Calibri"/>
          <w:sz w:val="22"/>
          <w:szCs w:val="22"/>
        </w:rPr>
        <w:tab/>
        <w:t>Ont donné mandat au mandataire dans les conditions définies par les pouvoirs joints en annexe</w:t>
      </w:r>
      <w:r w:rsidRPr="00C744C0">
        <w:footnoteReference w:id="4"/>
      </w:r>
      <w:r w:rsidRPr="000F5C8C">
        <w:rPr>
          <w:rFonts w:ascii="Calibri" w:hAnsi="Calibri" w:cs="Calibri"/>
          <w:sz w:val="22"/>
          <w:szCs w:val="22"/>
        </w:rPr>
        <w:t>.</w:t>
      </w:r>
    </w:p>
    <w:p w:rsidR="00C744C0" w:rsidRPr="000F5C8C" w:rsidRDefault="00C744C0" w:rsidP="00C744C0">
      <w:pPr>
        <w:tabs>
          <w:tab w:val="left" w:pos="851"/>
        </w:tabs>
        <w:rPr>
          <w:rFonts w:ascii="Calibri" w:hAnsi="Calibri" w:cs="Calibri"/>
          <w:i/>
          <w:sz w:val="22"/>
          <w:szCs w:val="22"/>
        </w:rPr>
      </w:pPr>
    </w:p>
    <w:p w:rsidR="00C744C0" w:rsidRPr="000F5C8C" w:rsidRDefault="00C744C0" w:rsidP="00C744C0">
      <w:pPr>
        <w:tabs>
          <w:tab w:val="left" w:pos="851"/>
        </w:tabs>
        <w:rPr>
          <w:rFonts w:ascii="Calibri" w:hAnsi="Calibri" w:cs="Calibri"/>
          <w:i/>
          <w:sz w:val="22"/>
          <w:szCs w:val="22"/>
        </w:rPr>
      </w:pPr>
      <w:r w:rsidRPr="000F5C8C">
        <w:rPr>
          <w:rFonts w:ascii="Calibri" w:hAnsi="Calibri" w:cs="Calibri"/>
          <w:sz w:val="22"/>
          <w:szCs w:val="22"/>
        </w:rPr>
        <w:lastRenderedPageBreak/>
        <w:fldChar w:fldCharType="begin">
          <w:ffData>
            <w:name w:val=""/>
            <w:enabled/>
            <w:calcOnExit w:val="0"/>
            <w:checkBox>
              <w:size w:val="20"/>
              <w:default w:val="0"/>
            </w:checkBox>
          </w:ffData>
        </w:fldChar>
      </w:r>
      <w:r w:rsidRPr="000F5C8C">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F5C8C">
        <w:rPr>
          <w:rFonts w:ascii="Calibri" w:hAnsi="Calibri" w:cs="Calibri"/>
          <w:sz w:val="22"/>
          <w:szCs w:val="22"/>
        </w:rPr>
        <w:fldChar w:fldCharType="end"/>
      </w:r>
      <w:r w:rsidRPr="000F5C8C">
        <w:rPr>
          <w:rFonts w:ascii="Calibri" w:hAnsi="Calibri" w:cs="Calibri"/>
          <w:sz w:val="22"/>
          <w:szCs w:val="22"/>
        </w:rPr>
        <w:t xml:space="preserve"> Les membres du groupement, qui signent le présent acte d’engagement :</w:t>
      </w:r>
    </w:p>
    <w:p w:rsidR="00C744C0" w:rsidRPr="000F5C8C" w:rsidRDefault="00C744C0" w:rsidP="00C744C0">
      <w:pPr>
        <w:tabs>
          <w:tab w:val="left" w:pos="851"/>
        </w:tabs>
        <w:rPr>
          <w:rFonts w:ascii="Calibri" w:hAnsi="Calibri" w:cs="Calibri"/>
          <w:sz w:val="22"/>
          <w:szCs w:val="22"/>
        </w:rPr>
      </w:pPr>
    </w:p>
    <w:p w:rsidR="00C744C0" w:rsidRPr="000F5C8C" w:rsidRDefault="00C744C0" w:rsidP="00C744C0">
      <w:pPr>
        <w:tabs>
          <w:tab w:val="left" w:pos="851"/>
        </w:tabs>
        <w:ind w:left="1701" w:hanging="850"/>
        <w:jc w:val="both"/>
        <w:rPr>
          <w:rFonts w:ascii="Calibri" w:hAnsi="Calibri" w:cs="Calibri"/>
          <w:sz w:val="22"/>
          <w:szCs w:val="22"/>
        </w:rPr>
      </w:pPr>
      <w:r w:rsidRPr="000F5C8C">
        <w:rPr>
          <w:rFonts w:ascii="Calibri" w:hAnsi="Calibri" w:cs="Calibri"/>
          <w:sz w:val="22"/>
          <w:szCs w:val="22"/>
        </w:rPr>
        <w:fldChar w:fldCharType="begin">
          <w:ffData>
            <w:name w:val=""/>
            <w:enabled/>
            <w:calcOnExit w:val="0"/>
            <w:checkBox>
              <w:size w:val="20"/>
              <w:default w:val="0"/>
            </w:checkBox>
          </w:ffData>
        </w:fldChar>
      </w:r>
      <w:r w:rsidRPr="000F5C8C">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F5C8C">
        <w:rPr>
          <w:rFonts w:ascii="Calibri" w:hAnsi="Calibri" w:cs="Calibri"/>
          <w:sz w:val="22"/>
          <w:szCs w:val="22"/>
        </w:rPr>
        <w:fldChar w:fldCharType="end"/>
      </w:r>
      <w:r w:rsidRPr="000F5C8C">
        <w:rPr>
          <w:rFonts w:ascii="Calibri" w:hAnsi="Calibri" w:cs="Calibri"/>
          <w:sz w:val="22"/>
          <w:szCs w:val="22"/>
        </w:rPr>
        <w:tab/>
        <w:t>Donnent mandat au mandataire, qui l’accepte, pour les représenter vis-à-vis de l’acheteur et pour coordonner l’ensemble des prestations ;</w:t>
      </w:r>
    </w:p>
    <w:p w:rsidR="00C744C0" w:rsidRPr="000F5C8C" w:rsidRDefault="00C744C0" w:rsidP="00C744C0">
      <w:pPr>
        <w:tabs>
          <w:tab w:val="left" w:pos="851"/>
        </w:tabs>
        <w:ind w:left="1701" w:hanging="850"/>
        <w:jc w:val="both"/>
        <w:rPr>
          <w:rFonts w:ascii="Calibri" w:hAnsi="Calibri" w:cs="Calibri"/>
          <w:sz w:val="22"/>
          <w:szCs w:val="22"/>
        </w:rPr>
      </w:pPr>
    </w:p>
    <w:p w:rsidR="00C744C0" w:rsidRPr="000F5C8C" w:rsidRDefault="00C744C0" w:rsidP="00C744C0">
      <w:pPr>
        <w:tabs>
          <w:tab w:val="left" w:pos="851"/>
        </w:tabs>
        <w:ind w:left="1701" w:hanging="850"/>
        <w:jc w:val="both"/>
        <w:rPr>
          <w:rFonts w:ascii="Calibri" w:hAnsi="Calibri" w:cs="Calibri"/>
          <w:iCs/>
          <w:sz w:val="22"/>
          <w:szCs w:val="22"/>
        </w:rPr>
      </w:pPr>
      <w:r w:rsidRPr="000F5C8C">
        <w:rPr>
          <w:rFonts w:ascii="Calibri" w:hAnsi="Calibri" w:cs="Calibri"/>
          <w:sz w:val="22"/>
          <w:szCs w:val="22"/>
        </w:rPr>
        <w:fldChar w:fldCharType="begin">
          <w:ffData>
            <w:name w:val=""/>
            <w:enabled/>
            <w:calcOnExit w:val="0"/>
            <w:checkBox>
              <w:size w:val="20"/>
              <w:default w:val="0"/>
            </w:checkBox>
          </w:ffData>
        </w:fldChar>
      </w:r>
      <w:r w:rsidRPr="000F5C8C">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F5C8C">
        <w:rPr>
          <w:rFonts w:ascii="Calibri" w:hAnsi="Calibri" w:cs="Calibri"/>
          <w:sz w:val="22"/>
          <w:szCs w:val="22"/>
        </w:rPr>
        <w:fldChar w:fldCharType="end"/>
      </w:r>
      <w:r w:rsidRPr="000F5C8C">
        <w:rPr>
          <w:rFonts w:ascii="Calibri" w:hAnsi="Calibri" w:cs="Calibri"/>
          <w:sz w:val="22"/>
          <w:szCs w:val="22"/>
        </w:rPr>
        <w:tab/>
        <w:t>Donnent mandat au mandataire, qui l’accepte, pour signer, en leur nom et pour leur compte, les modifications ultérieures du marché ou de l’accord-cadre ;</w:t>
      </w:r>
    </w:p>
    <w:p w:rsidR="00C744C0" w:rsidRPr="000F5C8C" w:rsidRDefault="00C744C0" w:rsidP="00C744C0">
      <w:pPr>
        <w:tabs>
          <w:tab w:val="left" w:pos="851"/>
        </w:tabs>
        <w:rPr>
          <w:rFonts w:ascii="Calibri" w:hAnsi="Calibri" w:cs="Calibri"/>
          <w:iCs/>
          <w:sz w:val="22"/>
          <w:szCs w:val="22"/>
        </w:rPr>
      </w:pPr>
    </w:p>
    <w:p w:rsidR="00C744C0" w:rsidRPr="000F5C8C" w:rsidRDefault="00C744C0" w:rsidP="00C744C0">
      <w:pPr>
        <w:tabs>
          <w:tab w:val="left" w:pos="851"/>
        </w:tabs>
        <w:ind w:left="1134" w:hanging="850"/>
        <w:rPr>
          <w:rFonts w:ascii="Calibri" w:hAnsi="Calibri" w:cs="Calibri"/>
          <w:i/>
          <w:sz w:val="22"/>
          <w:szCs w:val="22"/>
        </w:rPr>
      </w:pPr>
      <w:r w:rsidRPr="000F5C8C">
        <w:rPr>
          <w:rFonts w:ascii="Calibri" w:hAnsi="Calibri" w:cs="Calibri"/>
          <w:sz w:val="22"/>
          <w:szCs w:val="22"/>
        </w:rPr>
        <w:tab/>
      </w:r>
      <w:r w:rsidRPr="000F5C8C">
        <w:rPr>
          <w:rFonts w:ascii="Calibri" w:hAnsi="Calibri" w:cs="Calibri"/>
          <w:sz w:val="22"/>
          <w:szCs w:val="22"/>
        </w:rPr>
        <w:fldChar w:fldCharType="begin">
          <w:ffData>
            <w:name w:val=""/>
            <w:enabled/>
            <w:calcOnExit w:val="0"/>
            <w:checkBox>
              <w:size w:val="20"/>
              <w:default w:val="0"/>
            </w:checkBox>
          </w:ffData>
        </w:fldChar>
      </w:r>
      <w:r w:rsidRPr="000F5C8C">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F5C8C">
        <w:rPr>
          <w:rFonts w:ascii="Calibri" w:hAnsi="Calibri" w:cs="Calibri"/>
          <w:sz w:val="22"/>
          <w:szCs w:val="22"/>
        </w:rPr>
        <w:fldChar w:fldCharType="end"/>
      </w:r>
      <w:r w:rsidRPr="000F5C8C">
        <w:rPr>
          <w:rFonts w:ascii="Calibri" w:hAnsi="Calibri" w:cs="Calibri"/>
          <w:i/>
          <w:iCs/>
          <w:sz w:val="22"/>
          <w:szCs w:val="22"/>
        </w:rPr>
        <w:t xml:space="preserve"> </w:t>
      </w:r>
      <w:r w:rsidRPr="000F5C8C">
        <w:rPr>
          <w:rFonts w:ascii="Calibri" w:hAnsi="Calibri" w:cs="Calibri"/>
          <w:sz w:val="22"/>
          <w:szCs w:val="22"/>
        </w:rPr>
        <w:tab/>
        <w:t>Donnent mandat au mandataire dans les conditions définies ci-dessous :</w:t>
      </w:r>
    </w:p>
    <w:p w:rsidR="00C744C0" w:rsidRPr="000F5C8C" w:rsidRDefault="00C744C0" w:rsidP="00C744C0">
      <w:pPr>
        <w:tabs>
          <w:tab w:val="left" w:pos="851"/>
        </w:tabs>
        <w:ind w:left="1134" w:hanging="850"/>
        <w:rPr>
          <w:rFonts w:ascii="Calibri" w:hAnsi="Calibri" w:cs="Calibri"/>
          <w:sz w:val="22"/>
          <w:szCs w:val="22"/>
        </w:rPr>
      </w:pPr>
      <w:r w:rsidRPr="000F5C8C">
        <w:rPr>
          <w:rFonts w:ascii="Calibri" w:hAnsi="Calibri" w:cs="Calibri"/>
          <w:i/>
          <w:sz w:val="22"/>
          <w:szCs w:val="22"/>
        </w:rPr>
        <w:tab/>
      </w:r>
      <w:r w:rsidRPr="000F5C8C">
        <w:rPr>
          <w:rFonts w:ascii="Calibri" w:hAnsi="Calibri" w:cs="Calibri"/>
          <w:i/>
          <w:sz w:val="22"/>
          <w:szCs w:val="22"/>
        </w:rPr>
        <w:tab/>
      </w:r>
      <w:r w:rsidRPr="000F5C8C">
        <w:rPr>
          <w:rFonts w:ascii="Calibri" w:hAnsi="Calibri" w:cs="Calibri"/>
          <w:i/>
          <w:sz w:val="22"/>
          <w:szCs w:val="22"/>
        </w:rPr>
        <w:tab/>
        <w:t>(Donner des précisions sur l’étendue du mandat.)</w:t>
      </w:r>
    </w:p>
    <w:p w:rsidR="009B1CD0" w:rsidRPr="000726CD" w:rsidRDefault="009B1CD0" w:rsidP="009B45B9">
      <w:pPr>
        <w:pStyle w:val="fcase1ertab"/>
        <w:tabs>
          <w:tab w:val="left" w:pos="851"/>
        </w:tabs>
        <w:ind w:left="0" w:firstLine="0"/>
        <w:rPr>
          <w:rFonts w:ascii="Calibri" w:hAnsi="Calibri" w:cs="Calibri"/>
          <w:sz w:val="22"/>
          <w:szCs w:val="22"/>
        </w:rPr>
      </w:pPr>
    </w:p>
    <w:p w:rsidR="00D8255B" w:rsidRPr="000F5C8C" w:rsidRDefault="00D8255B" w:rsidP="00D8255B">
      <w:pPr>
        <w:pStyle w:val="Titre2"/>
        <w:shd w:val="clear" w:color="auto" w:fill="DEEAF6" w:themeFill="accent1" w:themeFillTint="33"/>
        <w:tabs>
          <w:tab w:val="left" w:pos="851"/>
          <w:tab w:val="left" w:pos="2268"/>
        </w:tabs>
        <w:rPr>
          <w:rFonts w:ascii="Calibri" w:hAnsi="Calibri" w:cs="Calibri"/>
          <w:i/>
          <w:iCs/>
          <w:sz w:val="22"/>
          <w:szCs w:val="22"/>
        </w:rPr>
      </w:pPr>
      <w:r w:rsidRPr="000F5C8C">
        <w:rPr>
          <w:rFonts w:ascii="Calibri" w:hAnsi="Calibri" w:cs="Calibri"/>
          <w:sz w:val="22"/>
          <w:szCs w:val="22"/>
        </w:rPr>
        <w:t>B2 – Engagement du titulaire ou du groupement titulaire </w:t>
      </w:r>
    </w:p>
    <w:p w:rsidR="00D8255B" w:rsidRDefault="00D8255B" w:rsidP="00BB78F1">
      <w:pPr>
        <w:pStyle w:val="fcase1ertab"/>
        <w:tabs>
          <w:tab w:val="left" w:pos="851"/>
        </w:tabs>
        <w:ind w:left="0" w:firstLine="0"/>
        <w:rPr>
          <w:rFonts w:ascii="Calibri" w:hAnsi="Calibri" w:cs="Calibri"/>
          <w:sz w:val="22"/>
          <w:szCs w:val="22"/>
        </w:rPr>
      </w:pPr>
    </w:p>
    <w:p w:rsidR="00D8255B" w:rsidRDefault="00D8255B" w:rsidP="00D8255B">
      <w:pPr>
        <w:pStyle w:val="fcase1ertab"/>
        <w:tabs>
          <w:tab w:val="left" w:pos="851"/>
        </w:tabs>
        <w:ind w:left="0" w:firstLine="0"/>
        <w:rPr>
          <w:rFonts w:ascii="Calibri" w:hAnsi="Calibri" w:cs="Calibri"/>
          <w:sz w:val="22"/>
          <w:szCs w:val="22"/>
        </w:rPr>
      </w:pPr>
      <w:r w:rsidRPr="000F5C8C">
        <w:rPr>
          <w:rFonts w:ascii="Calibri" w:hAnsi="Calibri" w:cs="Calibri"/>
          <w:sz w:val="22"/>
          <w:szCs w:val="22"/>
          <w:lang w:eastAsia="fr-FR"/>
        </w:rPr>
        <w:t xml:space="preserve">Le titulaire ou l’ensemble des membres du groupement s’engagent à exécuter les prestations </w:t>
      </w:r>
      <w:r w:rsidRPr="00375720">
        <w:rPr>
          <w:rFonts w:ascii="Calibri" w:hAnsi="Calibri" w:cs="Calibri"/>
          <w:sz w:val="22"/>
          <w:szCs w:val="22"/>
        </w:rPr>
        <w:t>demandées</w:t>
      </w:r>
      <w:r>
        <w:rPr>
          <w:rFonts w:ascii="Calibri" w:hAnsi="Calibri" w:cs="Calibri"/>
          <w:sz w:val="22"/>
          <w:szCs w:val="22"/>
        </w:rPr>
        <w:t xml:space="preserve"> dans le respect des prix </w:t>
      </w:r>
      <w:r w:rsidRPr="00375720">
        <w:rPr>
          <w:rFonts w:ascii="Calibri" w:hAnsi="Calibri" w:cs="Calibri"/>
          <w:sz w:val="22"/>
          <w:szCs w:val="22"/>
        </w:rPr>
        <w:t xml:space="preserve">indiqués dans </w:t>
      </w:r>
      <w:r>
        <w:rPr>
          <w:rFonts w:ascii="Calibri" w:hAnsi="Calibri" w:cs="Calibri"/>
          <w:sz w:val="22"/>
          <w:szCs w:val="22"/>
        </w:rPr>
        <w:t xml:space="preserve">l’annexe financière du présent acte d’engagement – </w:t>
      </w:r>
      <w:proofErr w:type="spellStart"/>
      <w:r>
        <w:rPr>
          <w:rFonts w:ascii="Calibri" w:hAnsi="Calibri" w:cs="Calibri"/>
          <w:sz w:val="22"/>
          <w:szCs w:val="22"/>
        </w:rPr>
        <w:t>Attri</w:t>
      </w:r>
      <w:proofErr w:type="spellEnd"/>
      <w:r>
        <w:rPr>
          <w:rFonts w:ascii="Calibri" w:hAnsi="Calibri" w:cs="Calibri"/>
          <w:sz w:val="22"/>
          <w:szCs w:val="22"/>
        </w:rPr>
        <w:t xml:space="preserve"> 1</w:t>
      </w:r>
      <w:r w:rsidRPr="00375720">
        <w:rPr>
          <w:rFonts w:ascii="Calibri" w:hAnsi="Calibri" w:cs="Calibri"/>
          <w:sz w:val="22"/>
          <w:szCs w:val="22"/>
        </w:rPr>
        <w:t>.</w:t>
      </w:r>
    </w:p>
    <w:p w:rsidR="00D8255B" w:rsidRDefault="00D8255B" w:rsidP="00D8255B">
      <w:pPr>
        <w:tabs>
          <w:tab w:val="left" w:pos="851"/>
          <w:tab w:val="left" w:pos="6237"/>
        </w:tabs>
        <w:rPr>
          <w:rFonts w:ascii="Calibri" w:hAnsi="Calibri" w:cs="Calibri"/>
          <w:sz w:val="22"/>
          <w:szCs w:val="22"/>
        </w:rPr>
      </w:pPr>
    </w:p>
    <w:p w:rsidR="00D8255B" w:rsidRPr="00110FE5" w:rsidRDefault="00D8255B" w:rsidP="00D8255B">
      <w:pPr>
        <w:pStyle w:val="Titre2"/>
        <w:shd w:val="clear" w:color="auto" w:fill="DEEAF6" w:themeFill="accent1" w:themeFillTint="33"/>
        <w:tabs>
          <w:tab w:val="left" w:pos="851"/>
          <w:tab w:val="left" w:pos="2268"/>
        </w:tabs>
        <w:rPr>
          <w:rFonts w:ascii="Calibri" w:hAnsi="Calibri" w:cs="Calibri"/>
          <w:sz w:val="22"/>
          <w:szCs w:val="22"/>
        </w:rPr>
      </w:pPr>
      <w:r w:rsidRPr="000F5C8C">
        <w:rPr>
          <w:rFonts w:ascii="Calibri" w:hAnsi="Calibri" w:cs="Calibri"/>
          <w:sz w:val="22"/>
          <w:szCs w:val="22"/>
        </w:rPr>
        <w:t>B</w:t>
      </w:r>
      <w:r>
        <w:rPr>
          <w:rFonts w:ascii="Calibri" w:hAnsi="Calibri" w:cs="Calibri"/>
          <w:sz w:val="22"/>
          <w:szCs w:val="22"/>
        </w:rPr>
        <w:t>3</w:t>
      </w:r>
      <w:r w:rsidRPr="000F5C8C">
        <w:rPr>
          <w:rFonts w:ascii="Calibri" w:hAnsi="Calibri" w:cs="Calibri"/>
          <w:sz w:val="22"/>
          <w:szCs w:val="22"/>
        </w:rPr>
        <w:t xml:space="preserve"> – </w:t>
      </w:r>
      <w:proofErr w:type="gramStart"/>
      <w:r>
        <w:rPr>
          <w:rFonts w:ascii="Calibri" w:hAnsi="Calibri" w:cs="Calibri"/>
          <w:sz w:val="22"/>
          <w:szCs w:val="22"/>
        </w:rPr>
        <w:t>Montant  minimum</w:t>
      </w:r>
      <w:proofErr w:type="gramEnd"/>
      <w:r>
        <w:rPr>
          <w:rFonts w:ascii="Calibri" w:hAnsi="Calibri" w:cs="Calibri"/>
          <w:sz w:val="22"/>
          <w:szCs w:val="22"/>
        </w:rPr>
        <w:t xml:space="preserve"> et maximum</w:t>
      </w:r>
    </w:p>
    <w:p w:rsidR="00D8255B" w:rsidRPr="00375720" w:rsidRDefault="00D8255B" w:rsidP="00D8255B">
      <w:pPr>
        <w:tabs>
          <w:tab w:val="left" w:pos="851"/>
          <w:tab w:val="left" w:pos="6237"/>
        </w:tabs>
        <w:rPr>
          <w:rFonts w:ascii="Calibri" w:hAnsi="Calibri" w:cs="Calibri"/>
          <w:sz w:val="22"/>
          <w:szCs w:val="22"/>
        </w:rPr>
      </w:pPr>
    </w:p>
    <w:p w:rsidR="00290218" w:rsidRDefault="00290218" w:rsidP="00290218">
      <w:pPr>
        <w:pStyle w:val="fcase1ertab"/>
        <w:tabs>
          <w:tab w:val="left" w:pos="851"/>
        </w:tabs>
        <w:ind w:left="0" w:firstLine="0"/>
        <w:rPr>
          <w:rFonts w:ascii="Calibri" w:hAnsi="Calibri" w:cs="Calibri"/>
          <w:sz w:val="22"/>
          <w:szCs w:val="22"/>
        </w:rPr>
      </w:pPr>
      <w:r w:rsidRPr="00D8255B">
        <w:rPr>
          <w:rFonts w:ascii="Calibri" w:hAnsi="Calibri" w:cs="Calibri"/>
          <w:sz w:val="22"/>
          <w:szCs w:val="22"/>
        </w:rPr>
        <w:t xml:space="preserve">L’accord cadre est conclu sans montant </w:t>
      </w:r>
      <w:proofErr w:type="gramStart"/>
      <w:r w:rsidRPr="00D8255B">
        <w:rPr>
          <w:rFonts w:ascii="Calibri" w:hAnsi="Calibri" w:cs="Calibri"/>
          <w:sz w:val="22"/>
          <w:szCs w:val="22"/>
        </w:rPr>
        <w:t>minimum  et</w:t>
      </w:r>
      <w:proofErr w:type="gramEnd"/>
      <w:r w:rsidRPr="00D8255B">
        <w:rPr>
          <w:rFonts w:ascii="Calibri" w:hAnsi="Calibri" w:cs="Calibri"/>
          <w:sz w:val="22"/>
          <w:szCs w:val="22"/>
        </w:rPr>
        <w:t xml:space="preserve"> avec un montant maximum </w:t>
      </w:r>
      <w:r>
        <w:rPr>
          <w:rFonts w:ascii="Calibri" w:hAnsi="Calibri" w:cs="Calibri"/>
          <w:sz w:val="22"/>
          <w:szCs w:val="22"/>
        </w:rPr>
        <w:t xml:space="preserve"> </w:t>
      </w:r>
      <w:r w:rsidR="00746C54">
        <w:rPr>
          <w:rFonts w:ascii="Calibri" w:hAnsi="Calibri" w:cs="Calibri"/>
          <w:sz w:val="22"/>
          <w:szCs w:val="22"/>
        </w:rPr>
        <w:t>p</w:t>
      </w:r>
      <w:r>
        <w:rPr>
          <w:rFonts w:ascii="Calibri" w:hAnsi="Calibri" w:cs="Calibri"/>
          <w:sz w:val="22"/>
          <w:szCs w:val="22"/>
        </w:rPr>
        <w:t xml:space="preserve">our chacun des lots de : </w:t>
      </w:r>
    </w:p>
    <w:p w:rsidR="00290218" w:rsidRDefault="00290218" w:rsidP="00290218">
      <w:pPr>
        <w:pStyle w:val="fcase1ertab"/>
        <w:tabs>
          <w:tab w:val="left" w:pos="851"/>
        </w:tabs>
        <w:ind w:left="0" w:firstLine="0"/>
        <w:rPr>
          <w:rFonts w:ascii="Calibri" w:hAnsi="Calibri" w:cs="Calibri"/>
          <w:sz w:val="22"/>
          <w:szCs w:val="22"/>
        </w:rPr>
      </w:pPr>
    </w:p>
    <w:tbl>
      <w:tblPr>
        <w:tblW w:w="9347" w:type="dxa"/>
        <w:jc w:val="center"/>
        <w:tblCellMar>
          <w:left w:w="70" w:type="dxa"/>
          <w:right w:w="70" w:type="dxa"/>
        </w:tblCellMar>
        <w:tblLook w:val="04A0" w:firstRow="1" w:lastRow="0" w:firstColumn="1" w:lastColumn="0" w:noHBand="0" w:noVBand="1"/>
      </w:tblPr>
      <w:tblGrid>
        <w:gridCol w:w="871"/>
        <w:gridCol w:w="5220"/>
        <w:gridCol w:w="3256"/>
      </w:tblGrid>
      <w:tr w:rsidR="00290218" w:rsidRPr="0001492C" w:rsidTr="00290218">
        <w:trPr>
          <w:trHeight w:val="327"/>
          <w:jc w:val="center"/>
        </w:trPr>
        <w:tc>
          <w:tcPr>
            <w:tcW w:w="871" w:type="dxa"/>
            <w:tcBorders>
              <w:top w:val="single" w:sz="4" w:space="0" w:color="auto"/>
              <w:left w:val="single" w:sz="4" w:space="0" w:color="auto"/>
              <w:bottom w:val="single" w:sz="4" w:space="0" w:color="auto"/>
              <w:right w:val="single" w:sz="4" w:space="0" w:color="auto"/>
            </w:tcBorders>
            <w:shd w:val="clear" w:color="auto" w:fill="DEEAF6"/>
          </w:tcPr>
          <w:p w:rsidR="00290218" w:rsidRPr="007F62AA" w:rsidRDefault="00290218" w:rsidP="007F62AA">
            <w:pPr>
              <w:suppressAutoHyphens w:val="0"/>
              <w:jc w:val="center"/>
              <w:rPr>
                <w:rFonts w:ascii="Calibri" w:hAnsi="Calibri" w:cs="Calibri"/>
                <w:b/>
                <w:sz w:val="22"/>
                <w:szCs w:val="22"/>
                <w:lang w:eastAsia="fr-FR"/>
              </w:rPr>
            </w:pPr>
            <w:r w:rsidRPr="007F62AA">
              <w:rPr>
                <w:rFonts w:ascii="Calibri" w:hAnsi="Calibri" w:cs="Calibri"/>
                <w:b/>
                <w:sz w:val="22"/>
                <w:szCs w:val="22"/>
                <w:lang w:eastAsia="fr-FR"/>
              </w:rPr>
              <w:t>N° lot</w:t>
            </w:r>
          </w:p>
        </w:tc>
        <w:tc>
          <w:tcPr>
            <w:tcW w:w="5220" w:type="dxa"/>
            <w:tcBorders>
              <w:top w:val="single" w:sz="4" w:space="0" w:color="auto"/>
              <w:left w:val="single" w:sz="4" w:space="0" w:color="auto"/>
              <w:bottom w:val="single" w:sz="4" w:space="0" w:color="auto"/>
              <w:right w:val="single" w:sz="4" w:space="0" w:color="auto"/>
            </w:tcBorders>
            <w:shd w:val="clear" w:color="auto" w:fill="DEEAF6"/>
          </w:tcPr>
          <w:p w:rsidR="00290218" w:rsidRPr="007F62AA" w:rsidRDefault="00290218" w:rsidP="007F62AA">
            <w:pPr>
              <w:suppressAutoHyphens w:val="0"/>
              <w:jc w:val="center"/>
              <w:rPr>
                <w:rFonts w:ascii="Calibri" w:hAnsi="Calibri" w:cs="Calibri"/>
                <w:b/>
                <w:sz w:val="22"/>
                <w:szCs w:val="22"/>
                <w:lang w:eastAsia="fr-FR"/>
              </w:rPr>
            </w:pPr>
            <w:r w:rsidRPr="007F62AA">
              <w:rPr>
                <w:rFonts w:ascii="Calibri" w:hAnsi="Calibri" w:cs="Calibri"/>
                <w:b/>
                <w:sz w:val="22"/>
                <w:szCs w:val="22"/>
                <w:lang w:eastAsia="fr-FR"/>
              </w:rPr>
              <w:t>Intitulé du lot</w:t>
            </w:r>
          </w:p>
        </w:tc>
        <w:tc>
          <w:tcPr>
            <w:tcW w:w="3256" w:type="dxa"/>
            <w:tcBorders>
              <w:top w:val="single" w:sz="4" w:space="0" w:color="auto"/>
              <w:left w:val="single" w:sz="4" w:space="0" w:color="auto"/>
              <w:bottom w:val="single" w:sz="4" w:space="0" w:color="auto"/>
              <w:right w:val="single" w:sz="4" w:space="0" w:color="auto"/>
            </w:tcBorders>
            <w:shd w:val="clear" w:color="auto" w:fill="DEEAF6"/>
          </w:tcPr>
          <w:p w:rsidR="00290218" w:rsidRPr="007F62AA" w:rsidRDefault="00290218" w:rsidP="007F62AA">
            <w:pPr>
              <w:suppressAutoHyphens w:val="0"/>
              <w:jc w:val="center"/>
              <w:rPr>
                <w:rFonts w:ascii="Calibri" w:hAnsi="Calibri" w:cs="Calibri"/>
                <w:b/>
                <w:sz w:val="22"/>
                <w:szCs w:val="22"/>
                <w:lang w:eastAsia="fr-FR"/>
              </w:rPr>
            </w:pPr>
            <w:r w:rsidRPr="007F62AA">
              <w:rPr>
                <w:rFonts w:ascii="Calibri" w:hAnsi="Calibri" w:cs="Calibri"/>
                <w:b/>
                <w:bCs/>
                <w:sz w:val="22"/>
                <w:szCs w:val="22"/>
              </w:rPr>
              <w:t>Montant maximum en € HT</w:t>
            </w:r>
          </w:p>
        </w:tc>
      </w:tr>
      <w:tr w:rsidR="00290218" w:rsidRPr="0001492C" w:rsidTr="00290218">
        <w:trPr>
          <w:trHeight w:val="355"/>
          <w:jc w:val="center"/>
        </w:trPr>
        <w:tc>
          <w:tcPr>
            <w:tcW w:w="8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90218" w:rsidRPr="007F62AA" w:rsidRDefault="007F62AA" w:rsidP="00091703">
            <w:pPr>
              <w:suppressAutoHyphens w:val="0"/>
              <w:jc w:val="center"/>
              <w:rPr>
                <w:rFonts w:asciiTheme="minorHAnsi" w:hAnsiTheme="minorHAnsi" w:cstheme="minorHAnsi"/>
                <w:b/>
                <w:bCs/>
                <w:sz w:val="22"/>
                <w:szCs w:val="22"/>
                <w:lang w:eastAsia="fr-FR"/>
              </w:rPr>
            </w:pPr>
            <w:r w:rsidRPr="007F62AA">
              <w:rPr>
                <w:rFonts w:asciiTheme="minorHAnsi" w:hAnsiTheme="minorHAnsi" w:cstheme="minorHAnsi"/>
                <w:b/>
                <w:bCs/>
                <w:sz w:val="22"/>
                <w:szCs w:val="22"/>
                <w:lang w:eastAsia="fr-FR"/>
              </w:rPr>
              <w:t>1</w:t>
            </w:r>
          </w:p>
        </w:tc>
        <w:tc>
          <w:tcPr>
            <w:tcW w:w="5220" w:type="dxa"/>
            <w:tcBorders>
              <w:top w:val="single" w:sz="4" w:space="0" w:color="auto"/>
              <w:bottom w:val="single" w:sz="4" w:space="0" w:color="auto"/>
            </w:tcBorders>
            <w:shd w:val="clear" w:color="auto" w:fill="FFFFFF" w:themeFill="background1"/>
            <w:vAlign w:val="center"/>
          </w:tcPr>
          <w:p w:rsidR="00290218" w:rsidRPr="003C3104" w:rsidRDefault="007F62AA" w:rsidP="00091703">
            <w:pPr>
              <w:rPr>
                <w:rFonts w:asciiTheme="minorHAnsi" w:hAnsiTheme="minorHAnsi" w:cstheme="minorHAnsi"/>
                <w:sz w:val="22"/>
                <w:szCs w:val="22"/>
              </w:rPr>
            </w:pPr>
            <w:r w:rsidRPr="003C3104">
              <w:rPr>
                <w:rFonts w:asciiTheme="minorHAnsi" w:hAnsiTheme="minorHAnsi" w:cstheme="minorHAnsi"/>
                <w:noProof/>
                <w:sz w:val="22"/>
                <w:szCs w:val="22"/>
              </w:rPr>
              <w:t>Patrimoine privé des HCL - DAD</w:t>
            </w:r>
          </w:p>
        </w:tc>
        <w:tc>
          <w:tcPr>
            <w:tcW w:w="3256" w:type="dxa"/>
            <w:tcBorders>
              <w:top w:val="single" w:sz="4" w:space="0" w:color="auto"/>
              <w:left w:val="single" w:sz="4" w:space="0" w:color="auto"/>
              <w:bottom w:val="single" w:sz="4" w:space="0" w:color="auto"/>
              <w:right w:val="single" w:sz="4" w:space="0" w:color="auto"/>
            </w:tcBorders>
            <w:shd w:val="clear" w:color="auto" w:fill="auto"/>
          </w:tcPr>
          <w:p w:rsidR="00290218" w:rsidRPr="003C3104" w:rsidRDefault="007F62AA" w:rsidP="00091703">
            <w:pPr>
              <w:jc w:val="center"/>
              <w:rPr>
                <w:rFonts w:asciiTheme="minorHAnsi" w:hAnsiTheme="minorHAnsi" w:cstheme="minorHAnsi"/>
                <w:sz w:val="22"/>
                <w:szCs w:val="22"/>
              </w:rPr>
            </w:pPr>
            <w:r w:rsidRPr="003C3104">
              <w:rPr>
                <w:rFonts w:asciiTheme="minorHAnsi" w:hAnsiTheme="minorHAnsi" w:cstheme="minorHAnsi"/>
                <w:sz w:val="22"/>
                <w:szCs w:val="22"/>
              </w:rPr>
              <w:t>100 000€</w:t>
            </w:r>
          </w:p>
        </w:tc>
      </w:tr>
      <w:tr w:rsidR="00290218" w:rsidRPr="0001492C" w:rsidTr="00290218">
        <w:trPr>
          <w:trHeight w:val="355"/>
          <w:jc w:val="center"/>
        </w:trPr>
        <w:tc>
          <w:tcPr>
            <w:tcW w:w="8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90218" w:rsidRPr="007F62AA" w:rsidRDefault="003C3104" w:rsidP="00091703">
            <w:pPr>
              <w:jc w:val="center"/>
              <w:rPr>
                <w:rFonts w:asciiTheme="minorHAnsi" w:hAnsiTheme="minorHAnsi" w:cstheme="minorHAnsi"/>
                <w:b/>
                <w:bCs/>
                <w:sz w:val="22"/>
                <w:szCs w:val="22"/>
              </w:rPr>
            </w:pPr>
            <w:r>
              <w:rPr>
                <w:rFonts w:asciiTheme="minorHAnsi" w:hAnsiTheme="minorHAnsi" w:cstheme="minorHAnsi"/>
                <w:b/>
                <w:bCs/>
                <w:sz w:val="22"/>
                <w:szCs w:val="22"/>
              </w:rPr>
              <w:t>2</w:t>
            </w:r>
          </w:p>
        </w:tc>
        <w:tc>
          <w:tcPr>
            <w:tcW w:w="5220" w:type="dxa"/>
            <w:tcBorders>
              <w:top w:val="single" w:sz="4" w:space="0" w:color="auto"/>
              <w:bottom w:val="single" w:sz="4" w:space="0" w:color="auto"/>
            </w:tcBorders>
            <w:shd w:val="clear" w:color="auto" w:fill="FFFFFF" w:themeFill="background1"/>
            <w:vAlign w:val="center"/>
          </w:tcPr>
          <w:p w:rsidR="00290218" w:rsidRPr="003C3104" w:rsidRDefault="003C3104" w:rsidP="00091703">
            <w:pPr>
              <w:rPr>
                <w:rFonts w:asciiTheme="minorHAnsi" w:hAnsiTheme="minorHAnsi" w:cstheme="minorHAnsi"/>
                <w:sz w:val="22"/>
                <w:szCs w:val="22"/>
              </w:rPr>
            </w:pPr>
            <w:r w:rsidRPr="003C3104">
              <w:rPr>
                <w:rFonts w:asciiTheme="minorHAnsi" w:hAnsiTheme="minorHAnsi" w:cstheme="minorHAnsi"/>
                <w:noProof/>
                <w:sz w:val="22"/>
                <w:szCs w:val="22"/>
              </w:rPr>
              <w:t>Patrimoine hospitalier des HCL – DAT et GHT</w:t>
            </w:r>
          </w:p>
        </w:tc>
        <w:tc>
          <w:tcPr>
            <w:tcW w:w="3256" w:type="dxa"/>
            <w:tcBorders>
              <w:top w:val="single" w:sz="4" w:space="0" w:color="auto"/>
              <w:left w:val="single" w:sz="4" w:space="0" w:color="auto"/>
              <w:bottom w:val="single" w:sz="4" w:space="0" w:color="auto"/>
              <w:right w:val="single" w:sz="4" w:space="0" w:color="auto"/>
            </w:tcBorders>
            <w:shd w:val="clear" w:color="auto" w:fill="auto"/>
          </w:tcPr>
          <w:p w:rsidR="00290218" w:rsidRPr="003C3104" w:rsidRDefault="007F62AA" w:rsidP="00091703">
            <w:pPr>
              <w:jc w:val="center"/>
              <w:rPr>
                <w:rFonts w:asciiTheme="minorHAnsi" w:hAnsiTheme="minorHAnsi" w:cstheme="minorHAnsi"/>
                <w:sz w:val="22"/>
                <w:szCs w:val="22"/>
              </w:rPr>
            </w:pPr>
            <w:r w:rsidRPr="003C3104">
              <w:rPr>
                <w:rFonts w:asciiTheme="minorHAnsi" w:hAnsiTheme="minorHAnsi" w:cstheme="minorHAnsi"/>
                <w:sz w:val="22"/>
                <w:szCs w:val="22"/>
              </w:rPr>
              <w:t>400 000€</w:t>
            </w:r>
          </w:p>
        </w:tc>
      </w:tr>
    </w:tbl>
    <w:p w:rsidR="00290218" w:rsidRDefault="00290218" w:rsidP="00290218">
      <w:pPr>
        <w:pStyle w:val="fcase1ertab"/>
        <w:tabs>
          <w:tab w:val="left" w:pos="851"/>
        </w:tabs>
        <w:ind w:left="0" w:firstLine="0"/>
        <w:rPr>
          <w:rFonts w:ascii="Calibri" w:hAnsi="Calibri" w:cs="Calibri"/>
          <w:sz w:val="22"/>
          <w:szCs w:val="22"/>
        </w:rPr>
      </w:pPr>
    </w:p>
    <w:p w:rsidR="00DD20A7" w:rsidRPr="00110FE5" w:rsidRDefault="00DD20A7" w:rsidP="00DD20A7">
      <w:pPr>
        <w:pStyle w:val="Titre2"/>
        <w:shd w:val="clear" w:color="auto" w:fill="DEEAF6" w:themeFill="accent1" w:themeFillTint="33"/>
        <w:tabs>
          <w:tab w:val="left" w:pos="851"/>
          <w:tab w:val="left" w:pos="2268"/>
        </w:tabs>
        <w:rPr>
          <w:rFonts w:ascii="Calibri" w:hAnsi="Calibri" w:cs="Calibri"/>
          <w:sz w:val="22"/>
          <w:szCs w:val="22"/>
        </w:rPr>
      </w:pPr>
      <w:r w:rsidRPr="000F5C8C">
        <w:rPr>
          <w:rFonts w:ascii="Calibri" w:hAnsi="Calibri" w:cs="Calibri"/>
          <w:sz w:val="22"/>
          <w:szCs w:val="22"/>
        </w:rPr>
        <w:t>B</w:t>
      </w:r>
      <w:r>
        <w:rPr>
          <w:rFonts w:ascii="Calibri" w:hAnsi="Calibri" w:cs="Calibri"/>
          <w:sz w:val="22"/>
          <w:szCs w:val="22"/>
        </w:rPr>
        <w:t>4</w:t>
      </w:r>
      <w:r w:rsidRPr="000F5C8C">
        <w:rPr>
          <w:rFonts w:ascii="Calibri" w:hAnsi="Calibri" w:cs="Calibri"/>
          <w:sz w:val="22"/>
          <w:szCs w:val="22"/>
        </w:rPr>
        <w:t xml:space="preserve"> – Mois d’établissement des </w:t>
      </w:r>
      <w:proofErr w:type="gramStart"/>
      <w:r w:rsidRPr="000F5C8C">
        <w:rPr>
          <w:rFonts w:ascii="Calibri" w:hAnsi="Calibri" w:cs="Calibri"/>
          <w:sz w:val="22"/>
          <w:szCs w:val="22"/>
        </w:rPr>
        <w:t xml:space="preserve">prix </w:t>
      </w:r>
      <w:r>
        <w:rPr>
          <w:rFonts w:ascii="Calibri" w:hAnsi="Calibri" w:cs="Calibri"/>
          <w:sz w:val="22"/>
          <w:szCs w:val="22"/>
        </w:rPr>
        <w:t xml:space="preserve"> de</w:t>
      </w:r>
      <w:proofErr w:type="gramEnd"/>
      <w:r>
        <w:rPr>
          <w:rFonts w:ascii="Calibri" w:hAnsi="Calibri" w:cs="Calibri"/>
          <w:sz w:val="22"/>
          <w:szCs w:val="22"/>
        </w:rPr>
        <w:t xml:space="preserve"> l’accord cadre</w:t>
      </w:r>
    </w:p>
    <w:p w:rsidR="00DD20A7" w:rsidRPr="000C3869" w:rsidRDefault="00DD20A7" w:rsidP="00DD20A7">
      <w:pPr>
        <w:tabs>
          <w:tab w:val="left" w:pos="851"/>
        </w:tabs>
        <w:jc w:val="both"/>
        <w:rPr>
          <w:rFonts w:ascii="Calibri" w:hAnsi="Calibri" w:cs="Calibri"/>
          <w:bCs/>
          <w:sz w:val="22"/>
          <w:szCs w:val="22"/>
        </w:rPr>
      </w:pPr>
    </w:p>
    <w:p w:rsidR="00DD20A7" w:rsidRPr="000F5C8C" w:rsidRDefault="00DD20A7" w:rsidP="00DD20A7">
      <w:pPr>
        <w:rPr>
          <w:rFonts w:ascii="Calibri" w:hAnsi="Calibri"/>
          <w:sz w:val="22"/>
          <w:szCs w:val="22"/>
        </w:rPr>
      </w:pPr>
      <w:r w:rsidRPr="000C3869">
        <w:rPr>
          <w:rFonts w:ascii="Calibri" w:hAnsi="Calibri"/>
          <w:sz w:val="22"/>
          <w:szCs w:val="22"/>
        </w:rPr>
        <w:t xml:space="preserve">Les prix sont réputés établis sur la base des conditions économiques du mois m0 : </w:t>
      </w:r>
      <w:r w:rsidR="000C3869" w:rsidRPr="000C3869">
        <w:rPr>
          <w:rFonts w:ascii="Calibri" w:hAnsi="Calibri"/>
          <w:b/>
          <w:sz w:val="22"/>
          <w:szCs w:val="22"/>
        </w:rPr>
        <w:t>MAI 2026</w:t>
      </w:r>
    </w:p>
    <w:p w:rsidR="00290218" w:rsidRDefault="00290218" w:rsidP="00D8255B">
      <w:pPr>
        <w:pStyle w:val="fcase1ertab"/>
        <w:tabs>
          <w:tab w:val="left" w:pos="851"/>
        </w:tabs>
        <w:ind w:left="0" w:firstLine="0"/>
        <w:rPr>
          <w:rFonts w:ascii="Calibri" w:hAnsi="Calibri" w:cs="Calibri"/>
          <w:sz w:val="22"/>
          <w:szCs w:val="22"/>
        </w:rPr>
      </w:pPr>
    </w:p>
    <w:p w:rsidR="00CD2A69" w:rsidRDefault="00CD2A69" w:rsidP="00D8255B">
      <w:pPr>
        <w:pStyle w:val="fcase1ertab"/>
        <w:tabs>
          <w:tab w:val="left" w:pos="851"/>
        </w:tabs>
        <w:ind w:left="0" w:firstLine="0"/>
        <w:rPr>
          <w:rFonts w:ascii="Calibri" w:hAnsi="Calibri" w:cs="Calibri"/>
          <w:sz w:val="22"/>
          <w:szCs w:val="22"/>
        </w:rPr>
      </w:pPr>
    </w:p>
    <w:p w:rsidR="00CD2A69" w:rsidRDefault="00CD2A69" w:rsidP="0061716E">
      <w:pPr>
        <w:pStyle w:val="Titre2"/>
        <w:shd w:val="clear" w:color="auto" w:fill="DEEAF6" w:themeFill="accent1" w:themeFillTint="33"/>
        <w:tabs>
          <w:tab w:val="left" w:pos="851"/>
          <w:tab w:val="left" w:pos="2268"/>
        </w:tabs>
        <w:rPr>
          <w:rFonts w:ascii="Calibri" w:hAnsi="Calibri" w:cs="Calibri"/>
          <w:sz w:val="22"/>
          <w:szCs w:val="22"/>
        </w:rPr>
      </w:pPr>
      <w:r>
        <w:rPr>
          <w:rFonts w:ascii="Calibri" w:hAnsi="Calibri" w:cs="Calibri"/>
          <w:sz w:val="22"/>
          <w:szCs w:val="22"/>
        </w:rPr>
        <w:t>B</w:t>
      </w:r>
      <w:r w:rsidR="00DD20A7">
        <w:rPr>
          <w:rFonts w:ascii="Calibri" w:hAnsi="Calibri" w:cs="Calibri"/>
          <w:sz w:val="22"/>
          <w:szCs w:val="22"/>
        </w:rPr>
        <w:t>5</w:t>
      </w:r>
      <w:r>
        <w:rPr>
          <w:rFonts w:ascii="Calibri" w:hAnsi="Calibri" w:cs="Calibri"/>
          <w:sz w:val="22"/>
          <w:szCs w:val="22"/>
        </w:rPr>
        <w:t xml:space="preserve"> – Durée de l’accord cadre</w:t>
      </w:r>
      <w:r w:rsidR="00290218">
        <w:rPr>
          <w:rFonts w:ascii="Calibri" w:hAnsi="Calibri" w:cs="Calibri"/>
          <w:sz w:val="22"/>
          <w:szCs w:val="22"/>
        </w:rPr>
        <w:t xml:space="preserve"> </w:t>
      </w:r>
      <w:proofErr w:type="gramStart"/>
      <w:r w:rsidR="00290218">
        <w:rPr>
          <w:rFonts w:ascii="Calibri" w:hAnsi="Calibri" w:cs="Calibri"/>
          <w:sz w:val="22"/>
          <w:szCs w:val="22"/>
        </w:rPr>
        <w:t>( pour</w:t>
      </w:r>
      <w:proofErr w:type="gramEnd"/>
      <w:r w:rsidR="00290218">
        <w:rPr>
          <w:rFonts w:ascii="Calibri" w:hAnsi="Calibri" w:cs="Calibri"/>
          <w:sz w:val="22"/>
          <w:szCs w:val="22"/>
        </w:rPr>
        <w:t xml:space="preserve"> tous les lots)</w:t>
      </w:r>
    </w:p>
    <w:p w:rsidR="00CD2A69" w:rsidRDefault="00CD2A69" w:rsidP="00CD2A69"/>
    <w:p w:rsidR="00F05F9F" w:rsidRPr="00F05F9F" w:rsidRDefault="00F05F9F" w:rsidP="00F05F9F">
      <w:pPr>
        <w:tabs>
          <w:tab w:val="left" w:pos="426"/>
          <w:tab w:val="left" w:pos="851"/>
        </w:tabs>
        <w:jc w:val="both"/>
        <w:rPr>
          <w:rFonts w:asciiTheme="minorHAnsi" w:hAnsiTheme="minorHAnsi" w:cstheme="minorHAnsi"/>
          <w:bCs/>
          <w:sz w:val="22"/>
        </w:rPr>
      </w:pPr>
      <w:r w:rsidRPr="00F05F9F">
        <w:rPr>
          <w:rFonts w:asciiTheme="minorHAnsi" w:hAnsiTheme="minorHAnsi" w:cstheme="minorHAnsi"/>
          <w:bCs/>
          <w:sz w:val="22"/>
        </w:rPr>
        <w:t xml:space="preserve">Le marché est conclu pour une période ferme de 2 ans à compter du 01/07/2026 ou de la date de notification si celle-ci est postérieure, et jusqu’au 30/06/2028. </w:t>
      </w:r>
    </w:p>
    <w:p w:rsidR="00F05F9F" w:rsidRPr="00F05F9F" w:rsidRDefault="00F05F9F" w:rsidP="00F05F9F">
      <w:pPr>
        <w:tabs>
          <w:tab w:val="left" w:pos="426"/>
          <w:tab w:val="left" w:pos="851"/>
        </w:tabs>
        <w:jc w:val="both"/>
        <w:rPr>
          <w:rFonts w:asciiTheme="minorHAnsi" w:hAnsiTheme="minorHAnsi" w:cstheme="minorHAnsi"/>
          <w:bCs/>
          <w:sz w:val="22"/>
        </w:rPr>
      </w:pPr>
      <w:r w:rsidRPr="00F05F9F">
        <w:rPr>
          <w:rFonts w:asciiTheme="minorHAnsi" w:hAnsiTheme="minorHAnsi" w:cstheme="minorHAnsi"/>
          <w:bCs/>
          <w:sz w:val="22"/>
        </w:rPr>
        <w:t>Le marché pourra tacitement être reconduit deux fois pour une durée d’un an pour chaque reconduction, sauf décision contraire du pouvoir adjudicateur intervenant au minimum trois mois avant la fin de chaque période. Le titulaire ne peut s’opposer à cette reconduction.</w:t>
      </w:r>
    </w:p>
    <w:p w:rsidR="00CD2A69" w:rsidRPr="000F5C8C" w:rsidRDefault="00CD2A69" w:rsidP="00CD2A69">
      <w:pPr>
        <w:tabs>
          <w:tab w:val="left" w:pos="426"/>
          <w:tab w:val="left" w:pos="851"/>
        </w:tabs>
        <w:jc w:val="both"/>
        <w:rPr>
          <w:rFonts w:ascii="Calibri" w:hAnsi="Calibri" w:cs="Calibri"/>
          <w:b/>
          <w:sz w:val="22"/>
          <w:szCs w:val="22"/>
        </w:rPr>
      </w:pPr>
    </w:p>
    <w:p w:rsidR="00D8255B" w:rsidRDefault="00D8255B" w:rsidP="00D8255B"/>
    <w:p w:rsidR="00D8255B" w:rsidRPr="00D8255B" w:rsidRDefault="00D8255B" w:rsidP="00D8255B">
      <w:pPr>
        <w:pStyle w:val="Titre2"/>
        <w:shd w:val="clear" w:color="auto" w:fill="DEEAF6" w:themeFill="accent1" w:themeFillTint="33"/>
        <w:tabs>
          <w:tab w:val="left" w:pos="851"/>
          <w:tab w:val="left" w:pos="2268"/>
        </w:tabs>
        <w:rPr>
          <w:rFonts w:ascii="Calibri" w:hAnsi="Calibri" w:cs="Calibri"/>
          <w:sz w:val="22"/>
          <w:szCs w:val="22"/>
        </w:rPr>
      </w:pPr>
      <w:r>
        <w:rPr>
          <w:rFonts w:ascii="Calibri" w:hAnsi="Calibri" w:cs="Calibri"/>
          <w:sz w:val="22"/>
          <w:szCs w:val="22"/>
        </w:rPr>
        <w:t>B</w:t>
      </w:r>
      <w:r w:rsidR="00DD20A7">
        <w:rPr>
          <w:rFonts w:ascii="Calibri" w:hAnsi="Calibri" w:cs="Calibri"/>
          <w:sz w:val="22"/>
          <w:szCs w:val="22"/>
        </w:rPr>
        <w:t>6</w:t>
      </w:r>
      <w:r>
        <w:rPr>
          <w:rFonts w:ascii="Calibri" w:hAnsi="Calibri" w:cs="Calibri"/>
          <w:sz w:val="22"/>
          <w:szCs w:val="22"/>
        </w:rPr>
        <w:t xml:space="preserve"> – Exécution – suivi de l’accord cadre </w:t>
      </w:r>
      <w:r w:rsidRPr="00B139F3">
        <w:rPr>
          <w:rFonts w:ascii="Calibri" w:hAnsi="Calibri" w:cs="Calibri"/>
          <w:sz w:val="22"/>
          <w:szCs w:val="22"/>
        </w:rPr>
        <w:t xml:space="preserve"> </w:t>
      </w:r>
    </w:p>
    <w:p w:rsidR="00D8255B" w:rsidRPr="00524B1E" w:rsidRDefault="00D8255B" w:rsidP="00D8255B">
      <w:pPr>
        <w:tabs>
          <w:tab w:val="left" w:pos="851"/>
        </w:tabs>
        <w:spacing w:before="120"/>
        <w:jc w:val="both"/>
        <w:rPr>
          <w:rFonts w:ascii="Calibri" w:hAnsi="Calibri" w:cs="Calibri"/>
          <w:bCs/>
          <w:sz w:val="22"/>
          <w:szCs w:val="22"/>
        </w:rPr>
      </w:pPr>
      <w:r w:rsidRPr="00524B1E">
        <w:rPr>
          <w:rFonts w:ascii="Calibri" w:hAnsi="Calibri" w:cs="Calibri"/>
          <w:bCs/>
          <w:sz w:val="22"/>
          <w:szCs w:val="22"/>
        </w:rPr>
        <w:t>La personne physique</w:t>
      </w:r>
      <w:r w:rsidR="00290218">
        <w:rPr>
          <w:rStyle w:val="Appelnotedebasdep"/>
          <w:rFonts w:ascii="Calibri" w:hAnsi="Calibri" w:cs="Calibri"/>
          <w:bCs/>
          <w:sz w:val="22"/>
          <w:szCs w:val="22"/>
        </w:rPr>
        <w:footnoteReference w:id="5"/>
      </w:r>
      <w:r w:rsidRPr="00524B1E">
        <w:rPr>
          <w:rFonts w:ascii="Calibri" w:hAnsi="Calibri" w:cs="Calibri"/>
          <w:bCs/>
          <w:sz w:val="22"/>
          <w:szCs w:val="22"/>
        </w:rPr>
        <w:t xml:space="preserve"> chargée </w:t>
      </w:r>
      <w:r>
        <w:rPr>
          <w:rFonts w:ascii="Calibri" w:hAnsi="Calibri" w:cs="Calibri"/>
          <w:bCs/>
          <w:sz w:val="22"/>
          <w:szCs w:val="22"/>
        </w:rPr>
        <w:t>de l’accord-cadre</w:t>
      </w:r>
      <w:r w:rsidRPr="00524B1E">
        <w:rPr>
          <w:rFonts w:ascii="Calibri" w:hAnsi="Calibri" w:cs="Calibri"/>
          <w:bCs/>
          <w:sz w:val="22"/>
          <w:szCs w:val="22"/>
        </w:rPr>
        <w:t xml:space="preserve"> est :</w:t>
      </w:r>
      <w:r w:rsidR="0061716E">
        <w:rPr>
          <w:rFonts w:ascii="Calibri" w:hAnsi="Calibri" w:cs="Calibri"/>
          <w:bCs/>
          <w:sz w:val="22"/>
          <w:szCs w:val="22"/>
        </w:rPr>
        <w:t xml:space="preserve"> </w:t>
      </w:r>
      <w:r w:rsidRPr="00CC4A8D">
        <w:rPr>
          <w:rFonts w:ascii="Calibri" w:hAnsi="Calibri" w:cs="Calibri"/>
          <w:bCs/>
          <w:sz w:val="22"/>
          <w:szCs w:val="22"/>
        </w:rPr>
        <w:t>.....................................................</w:t>
      </w:r>
    </w:p>
    <w:p w:rsidR="00D8255B" w:rsidRPr="00524B1E" w:rsidRDefault="00D8255B" w:rsidP="00D8255B">
      <w:pPr>
        <w:tabs>
          <w:tab w:val="left" w:pos="851"/>
        </w:tabs>
        <w:spacing w:before="120"/>
        <w:jc w:val="both"/>
        <w:rPr>
          <w:rFonts w:ascii="Calibri" w:hAnsi="Calibri" w:cs="Calibri"/>
          <w:bCs/>
          <w:sz w:val="22"/>
          <w:szCs w:val="22"/>
        </w:rPr>
      </w:pPr>
      <w:r w:rsidRPr="00524B1E">
        <w:rPr>
          <w:rFonts w:ascii="Calibri" w:hAnsi="Calibri" w:cs="Calibri"/>
          <w:bCs/>
          <w:sz w:val="22"/>
          <w:szCs w:val="22"/>
        </w:rPr>
        <w:t>Son suppléant</w:t>
      </w:r>
      <w:r w:rsidR="00B579A1">
        <w:rPr>
          <w:rStyle w:val="Appelnotedebasdep"/>
          <w:rFonts w:ascii="Calibri" w:hAnsi="Calibri" w:cs="Calibri"/>
          <w:bCs/>
          <w:sz w:val="22"/>
          <w:szCs w:val="22"/>
        </w:rPr>
        <w:footnoteReference w:id="6"/>
      </w:r>
      <w:r w:rsidRPr="00524B1E">
        <w:rPr>
          <w:rFonts w:ascii="Calibri" w:hAnsi="Calibri" w:cs="Calibri"/>
          <w:bCs/>
          <w:sz w:val="22"/>
          <w:szCs w:val="22"/>
        </w:rPr>
        <w:t xml:space="preserve"> est : </w:t>
      </w:r>
      <w:r w:rsidRPr="00CC4A8D">
        <w:rPr>
          <w:rFonts w:ascii="Calibri" w:hAnsi="Calibri" w:cs="Calibri"/>
          <w:bCs/>
          <w:sz w:val="22"/>
          <w:szCs w:val="22"/>
        </w:rPr>
        <w:t>.......................................................</w:t>
      </w:r>
    </w:p>
    <w:p w:rsidR="00E75524" w:rsidRPr="000726CD" w:rsidRDefault="00E75524" w:rsidP="002E2C22">
      <w:pPr>
        <w:rPr>
          <w:rFonts w:ascii="Calibri" w:hAnsi="Calibri" w:cs="Calibri"/>
          <w:bCs/>
          <w:sz w:val="22"/>
          <w:szCs w:val="22"/>
          <w:u w:val="single"/>
        </w:rPr>
      </w:pPr>
    </w:p>
    <w:p w:rsidR="009B1CD0" w:rsidRPr="00CD2A69" w:rsidRDefault="009B1CD0" w:rsidP="00D8255B">
      <w:pPr>
        <w:shd w:val="clear" w:color="auto" w:fill="DEEAF6" w:themeFill="accent1" w:themeFillTint="33"/>
        <w:tabs>
          <w:tab w:val="left" w:pos="851"/>
          <w:tab w:val="left" w:pos="6237"/>
        </w:tabs>
        <w:rPr>
          <w:rFonts w:ascii="Calibri" w:hAnsi="Calibri" w:cs="Calibri"/>
          <w:b/>
          <w:iCs/>
          <w:sz w:val="22"/>
          <w:szCs w:val="22"/>
        </w:rPr>
      </w:pPr>
      <w:r w:rsidRPr="00CD2A69">
        <w:rPr>
          <w:rFonts w:ascii="Calibri" w:hAnsi="Calibri" w:cs="Calibri"/>
          <w:b/>
          <w:sz w:val="22"/>
          <w:szCs w:val="22"/>
        </w:rPr>
        <w:t>B</w:t>
      </w:r>
      <w:r w:rsidR="00DD20A7">
        <w:rPr>
          <w:rFonts w:ascii="Calibri" w:hAnsi="Calibri" w:cs="Calibri"/>
          <w:b/>
          <w:sz w:val="22"/>
          <w:szCs w:val="22"/>
        </w:rPr>
        <w:t>7</w:t>
      </w:r>
      <w:r w:rsidRPr="00CD2A69">
        <w:rPr>
          <w:rFonts w:ascii="Calibri" w:hAnsi="Calibri" w:cs="Calibri"/>
          <w:b/>
          <w:sz w:val="22"/>
          <w:szCs w:val="22"/>
        </w:rPr>
        <w:t xml:space="preserve"> </w:t>
      </w:r>
      <w:r w:rsidR="0021797C" w:rsidRPr="00CD2A69">
        <w:rPr>
          <w:rFonts w:ascii="Calibri" w:hAnsi="Calibri" w:cs="Calibri"/>
          <w:b/>
          <w:sz w:val="22"/>
          <w:szCs w:val="22"/>
        </w:rPr>
        <w:t>–</w:t>
      </w:r>
      <w:r w:rsidRPr="00CD2A69">
        <w:rPr>
          <w:rFonts w:ascii="Calibri" w:hAnsi="Calibri" w:cs="Calibri"/>
          <w:b/>
          <w:sz w:val="22"/>
          <w:szCs w:val="22"/>
        </w:rPr>
        <w:t xml:space="preserve"> </w:t>
      </w:r>
      <w:r w:rsidR="0021797C" w:rsidRPr="00CD2A69">
        <w:rPr>
          <w:rFonts w:ascii="Calibri" w:hAnsi="Calibri" w:cs="Calibri"/>
          <w:b/>
          <w:sz w:val="22"/>
          <w:szCs w:val="22"/>
        </w:rPr>
        <w:t>Nature du groupement et</w:t>
      </w:r>
      <w:r w:rsidR="00036500" w:rsidRPr="00CD2A69">
        <w:rPr>
          <w:rFonts w:ascii="Calibri" w:hAnsi="Calibri" w:cs="Calibri"/>
          <w:b/>
          <w:sz w:val="22"/>
          <w:szCs w:val="22"/>
        </w:rPr>
        <w:t>,</w:t>
      </w:r>
      <w:r w:rsidR="0021797C" w:rsidRPr="00CD2A69">
        <w:rPr>
          <w:rFonts w:ascii="Calibri" w:hAnsi="Calibri" w:cs="Calibri"/>
          <w:b/>
          <w:sz w:val="22"/>
          <w:szCs w:val="22"/>
        </w:rPr>
        <w:t xml:space="preserve"> </w:t>
      </w:r>
      <w:r w:rsidR="00036500" w:rsidRPr="00CD2A69">
        <w:rPr>
          <w:rFonts w:ascii="Calibri" w:hAnsi="Calibri" w:cs="Calibri"/>
          <w:b/>
          <w:sz w:val="22"/>
          <w:szCs w:val="22"/>
        </w:rPr>
        <w:t>en cas de groupement conjoint,</w:t>
      </w:r>
      <w:r w:rsidR="00036500" w:rsidRPr="00CD2A69" w:rsidDel="0021797C">
        <w:rPr>
          <w:rFonts w:ascii="Calibri" w:hAnsi="Calibri" w:cs="Calibri"/>
          <w:b/>
          <w:sz w:val="22"/>
          <w:szCs w:val="22"/>
        </w:rPr>
        <w:t xml:space="preserve"> </w:t>
      </w:r>
      <w:r w:rsidR="0021797C" w:rsidRPr="00CD2A69">
        <w:rPr>
          <w:rFonts w:ascii="Calibri" w:hAnsi="Calibri" w:cs="Calibri"/>
          <w:b/>
          <w:sz w:val="22"/>
          <w:szCs w:val="22"/>
        </w:rPr>
        <w:t>r</w:t>
      </w:r>
      <w:r w:rsidRPr="00CD2A69">
        <w:rPr>
          <w:rFonts w:ascii="Calibri" w:hAnsi="Calibri" w:cs="Calibri"/>
          <w:b/>
          <w:sz w:val="22"/>
          <w:szCs w:val="22"/>
        </w:rPr>
        <w:t>épartition des prestations</w:t>
      </w:r>
    </w:p>
    <w:p w:rsidR="00BB5E84" w:rsidRPr="000726CD" w:rsidRDefault="00BB5E84" w:rsidP="009B45B9">
      <w:pPr>
        <w:pStyle w:val="fcase1ertab"/>
        <w:tabs>
          <w:tab w:val="left" w:pos="851"/>
        </w:tabs>
        <w:rPr>
          <w:rFonts w:ascii="Calibri" w:hAnsi="Calibri" w:cs="Calibri"/>
          <w:sz w:val="22"/>
          <w:szCs w:val="22"/>
        </w:rPr>
      </w:pPr>
    </w:p>
    <w:p w:rsidR="00036500" w:rsidRPr="000726CD" w:rsidRDefault="0021797C" w:rsidP="00BB5E84">
      <w:pPr>
        <w:pStyle w:val="fcase1ertab"/>
        <w:tabs>
          <w:tab w:val="left" w:pos="851"/>
        </w:tabs>
        <w:ind w:left="0" w:firstLine="0"/>
        <w:rPr>
          <w:rFonts w:ascii="Calibri" w:hAnsi="Calibri" w:cs="Calibri"/>
          <w:sz w:val="22"/>
          <w:szCs w:val="22"/>
        </w:rPr>
      </w:pPr>
      <w:r w:rsidRPr="000726CD">
        <w:rPr>
          <w:rFonts w:ascii="Calibri" w:hAnsi="Calibri" w:cs="Calibri"/>
          <w:sz w:val="22"/>
          <w:szCs w:val="22"/>
        </w:rPr>
        <w:t xml:space="preserve">Pour l’exécution de l’accord-cadre, le groupement </w:t>
      </w:r>
      <w:r w:rsidR="00036500" w:rsidRPr="000726CD">
        <w:rPr>
          <w:rFonts w:ascii="Calibri" w:hAnsi="Calibri" w:cs="Calibri"/>
          <w:sz w:val="22"/>
          <w:szCs w:val="22"/>
        </w:rPr>
        <w:t>d’opérateurs économiques est</w:t>
      </w:r>
      <w:r w:rsidR="00D8255B">
        <w:rPr>
          <w:rStyle w:val="Appelnotedebasdep"/>
          <w:rFonts w:ascii="Calibri" w:hAnsi="Calibri" w:cs="Calibri"/>
          <w:sz w:val="22"/>
          <w:szCs w:val="22"/>
        </w:rPr>
        <w:footnoteReference w:id="7"/>
      </w:r>
      <w:r w:rsidRPr="000726CD">
        <w:rPr>
          <w:rFonts w:ascii="Calibri" w:hAnsi="Calibri" w:cs="Calibri"/>
          <w:sz w:val="22"/>
          <w:szCs w:val="22"/>
        </w:rPr>
        <w:t> :</w:t>
      </w:r>
    </w:p>
    <w:p w:rsidR="00354C04" w:rsidRPr="000726CD" w:rsidRDefault="00354C04" w:rsidP="009B45B9">
      <w:pPr>
        <w:pStyle w:val="fcase1ertab"/>
        <w:tabs>
          <w:tab w:val="clear" w:pos="426"/>
          <w:tab w:val="left" w:pos="851"/>
        </w:tabs>
        <w:spacing w:before="120"/>
        <w:ind w:left="0" w:firstLine="851"/>
        <w:rPr>
          <w:rFonts w:ascii="Calibri" w:hAnsi="Calibri" w:cs="Calibri"/>
          <w:sz w:val="22"/>
          <w:szCs w:val="22"/>
        </w:rPr>
      </w:pPr>
      <w:r w:rsidRPr="000726CD">
        <w:rPr>
          <w:rFonts w:ascii="Calibri" w:hAnsi="Calibri" w:cs="Calibri"/>
          <w:sz w:val="22"/>
          <w:szCs w:val="22"/>
        </w:rPr>
        <w:fldChar w:fldCharType="begin">
          <w:ffData>
            <w:name w:val=""/>
            <w:enabled/>
            <w:calcOnExit w:val="0"/>
            <w:checkBox>
              <w:size w:val="20"/>
              <w:default w:val="0"/>
            </w:checkBox>
          </w:ffData>
        </w:fldChar>
      </w:r>
      <w:r w:rsidRPr="000726CD">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726CD">
        <w:rPr>
          <w:rFonts w:ascii="Calibri" w:hAnsi="Calibri" w:cs="Calibri"/>
          <w:sz w:val="22"/>
          <w:szCs w:val="22"/>
        </w:rPr>
        <w:fldChar w:fldCharType="end"/>
      </w:r>
      <w:r w:rsidRPr="000726CD">
        <w:rPr>
          <w:rFonts w:ascii="Calibri" w:hAnsi="Calibri" w:cs="Calibri"/>
          <w:i/>
          <w:iCs/>
          <w:sz w:val="22"/>
          <w:szCs w:val="22"/>
        </w:rPr>
        <w:t xml:space="preserve"> </w:t>
      </w:r>
      <w:r w:rsidR="00034F56" w:rsidRPr="000726CD">
        <w:rPr>
          <w:rFonts w:ascii="Calibri" w:hAnsi="Calibri" w:cs="Calibri"/>
          <w:sz w:val="22"/>
          <w:szCs w:val="22"/>
        </w:rPr>
        <w:t>Conjoint</w:t>
      </w:r>
      <w:r w:rsidRPr="000726CD">
        <w:rPr>
          <w:rFonts w:ascii="Calibri" w:hAnsi="Calibri" w:cs="Calibri"/>
          <w:sz w:val="22"/>
          <w:szCs w:val="22"/>
        </w:rPr>
        <w:tab/>
      </w:r>
      <w:r w:rsidRPr="000726CD">
        <w:rPr>
          <w:rFonts w:ascii="Calibri" w:hAnsi="Calibri" w:cs="Calibri"/>
          <w:sz w:val="22"/>
          <w:szCs w:val="22"/>
        </w:rPr>
        <w:tab/>
        <w:t>OU</w:t>
      </w:r>
      <w:r w:rsidRPr="000726CD">
        <w:rPr>
          <w:rFonts w:ascii="Calibri" w:hAnsi="Calibri" w:cs="Calibri"/>
          <w:sz w:val="22"/>
          <w:szCs w:val="22"/>
        </w:rPr>
        <w:tab/>
      </w:r>
      <w:r w:rsidRPr="000726CD">
        <w:rPr>
          <w:rFonts w:ascii="Calibri" w:hAnsi="Calibri" w:cs="Calibri"/>
          <w:sz w:val="22"/>
          <w:szCs w:val="22"/>
        </w:rPr>
        <w:tab/>
      </w:r>
      <w:r w:rsidRPr="000726CD">
        <w:rPr>
          <w:rFonts w:ascii="Calibri" w:hAnsi="Calibri" w:cs="Calibri"/>
          <w:sz w:val="22"/>
          <w:szCs w:val="22"/>
        </w:rPr>
        <w:fldChar w:fldCharType="begin">
          <w:ffData>
            <w:name w:val=""/>
            <w:enabled/>
            <w:calcOnExit w:val="0"/>
            <w:checkBox>
              <w:size w:val="20"/>
              <w:default w:val="0"/>
            </w:checkBox>
          </w:ffData>
        </w:fldChar>
      </w:r>
      <w:r w:rsidRPr="000726CD">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726CD">
        <w:rPr>
          <w:rFonts w:ascii="Calibri" w:hAnsi="Calibri" w:cs="Calibri"/>
          <w:sz w:val="22"/>
          <w:szCs w:val="22"/>
        </w:rPr>
        <w:fldChar w:fldCharType="end"/>
      </w:r>
      <w:r w:rsidRPr="000726CD">
        <w:rPr>
          <w:rFonts w:ascii="Calibri" w:hAnsi="Calibri" w:cs="Calibri"/>
          <w:iCs/>
          <w:sz w:val="22"/>
          <w:szCs w:val="22"/>
        </w:rPr>
        <w:t xml:space="preserve"> </w:t>
      </w:r>
      <w:r w:rsidRPr="000726CD">
        <w:rPr>
          <w:rFonts w:ascii="Calibri" w:hAnsi="Calibri" w:cs="Calibri"/>
          <w:sz w:val="22"/>
          <w:szCs w:val="22"/>
        </w:rPr>
        <w:t>solidaire</w:t>
      </w:r>
    </w:p>
    <w:p w:rsidR="006B31E8" w:rsidRPr="000726CD" w:rsidRDefault="005253BE" w:rsidP="005253BE">
      <w:pPr>
        <w:spacing w:before="100" w:beforeAutospacing="1" w:after="100" w:afterAutospacing="1"/>
        <w:rPr>
          <w:rFonts w:ascii="Calibri" w:hAnsi="Calibri" w:cs="Calibri"/>
          <w:sz w:val="22"/>
          <w:szCs w:val="22"/>
        </w:rPr>
      </w:pPr>
      <w:r w:rsidRPr="000726CD">
        <w:rPr>
          <w:rFonts w:ascii="Calibri" w:hAnsi="Calibri" w:cs="Calibri"/>
          <w:sz w:val="22"/>
          <w:szCs w:val="22"/>
        </w:rPr>
        <w:t xml:space="preserve">En cas de groupement conjoint, le mandataire est solidaire pour l’exécution du marché de chacun des membres du groupements, </w:t>
      </w:r>
      <w:r w:rsidR="003F6850" w:rsidRPr="000726CD">
        <w:rPr>
          <w:rFonts w:ascii="Calibri" w:hAnsi="Calibri" w:cs="Calibri"/>
          <w:sz w:val="22"/>
          <w:szCs w:val="22"/>
        </w:rPr>
        <w:t>dans</w:t>
      </w:r>
      <w:r w:rsidRPr="000726CD">
        <w:rPr>
          <w:rFonts w:ascii="Calibri" w:hAnsi="Calibri" w:cs="Calibri"/>
          <w:sz w:val="22"/>
          <w:szCs w:val="22"/>
        </w:rPr>
        <w:t xml:space="preserve"> ses obligations contractuelles à l’égard du pouvoir adjudicateur.</w:t>
      </w:r>
    </w:p>
    <w:p w:rsidR="009B1CD0" w:rsidRPr="001F36F8" w:rsidRDefault="009B1CD0" w:rsidP="006C4338">
      <w:pPr>
        <w:tabs>
          <w:tab w:val="left" w:pos="851"/>
        </w:tabs>
        <w:spacing w:before="120"/>
        <w:jc w:val="both"/>
        <w:rPr>
          <w:rFonts w:ascii="Calibri" w:hAnsi="Calibri" w:cs="Calibri"/>
          <w:bCs/>
          <w:sz w:val="18"/>
          <w:szCs w:val="18"/>
        </w:rPr>
      </w:pPr>
    </w:p>
    <w:tbl>
      <w:tblPr>
        <w:tblW w:w="865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4968"/>
        <w:gridCol w:w="3685"/>
      </w:tblGrid>
      <w:tr w:rsidR="00D8255B" w:rsidRPr="000726CD" w:rsidTr="00D8255B">
        <w:trPr>
          <w:trHeight w:val="567"/>
        </w:trPr>
        <w:tc>
          <w:tcPr>
            <w:tcW w:w="4968" w:type="dxa"/>
            <w:shd w:val="clear" w:color="auto" w:fill="FFFFFF" w:themeFill="background1"/>
            <w:vAlign w:val="center"/>
          </w:tcPr>
          <w:p w:rsidR="00D8255B" w:rsidRPr="000726CD" w:rsidRDefault="00D8255B" w:rsidP="00D8255B">
            <w:pPr>
              <w:tabs>
                <w:tab w:val="left" w:pos="851"/>
              </w:tabs>
              <w:jc w:val="center"/>
              <w:rPr>
                <w:rFonts w:ascii="Calibri" w:hAnsi="Calibri" w:cs="Calibri"/>
                <w:sz w:val="22"/>
                <w:szCs w:val="22"/>
              </w:rPr>
            </w:pPr>
            <w:r w:rsidRPr="000726CD">
              <w:rPr>
                <w:rFonts w:ascii="Calibri" w:hAnsi="Calibri" w:cs="Calibri"/>
                <w:sz w:val="22"/>
                <w:szCs w:val="22"/>
              </w:rPr>
              <w:lastRenderedPageBreak/>
              <w:t xml:space="preserve">Désignation des membres </w:t>
            </w:r>
          </w:p>
          <w:p w:rsidR="00D8255B" w:rsidRPr="000726CD" w:rsidRDefault="00D8255B" w:rsidP="00D8255B">
            <w:pPr>
              <w:tabs>
                <w:tab w:val="left" w:pos="851"/>
              </w:tabs>
              <w:snapToGrid w:val="0"/>
              <w:jc w:val="center"/>
              <w:rPr>
                <w:rFonts w:ascii="Calibri" w:hAnsi="Calibri" w:cs="Calibri"/>
                <w:sz w:val="22"/>
                <w:szCs w:val="22"/>
              </w:rPr>
            </w:pPr>
            <w:proofErr w:type="gramStart"/>
            <w:r w:rsidRPr="000726CD">
              <w:rPr>
                <w:rFonts w:ascii="Calibri" w:hAnsi="Calibri" w:cs="Calibri"/>
                <w:sz w:val="22"/>
                <w:szCs w:val="22"/>
              </w:rPr>
              <w:t>du</w:t>
            </w:r>
            <w:proofErr w:type="gramEnd"/>
            <w:r w:rsidRPr="000726CD">
              <w:rPr>
                <w:rFonts w:ascii="Calibri" w:hAnsi="Calibri" w:cs="Calibri"/>
                <w:sz w:val="22"/>
                <w:szCs w:val="22"/>
              </w:rPr>
              <w:t xml:space="preserve"> groupement</w:t>
            </w:r>
          </w:p>
        </w:tc>
        <w:tc>
          <w:tcPr>
            <w:tcW w:w="3685" w:type="dxa"/>
            <w:shd w:val="clear" w:color="auto" w:fill="FFFFFF" w:themeFill="background1"/>
          </w:tcPr>
          <w:p w:rsidR="00D8255B" w:rsidRPr="000726CD" w:rsidRDefault="00D8255B" w:rsidP="009B45B9">
            <w:pPr>
              <w:tabs>
                <w:tab w:val="left" w:pos="851"/>
              </w:tabs>
              <w:jc w:val="center"/>
              <w:rPr>
                <w:rFonts w:ascii="Calibri" w:hAnsi="Calibri" w:cs="Calibri"/>
                <w:sz w:val="22"/>
                <w:szCs w:val="22"/>
              </w:rPr>
            </w:pPr>
            <w:r w:rsidRPr="000726CD">
              <w:rPr>
                <w:rFonts w:ascii="Calibri" w:hAnsi="Calibri" w:cs="Calibri"/>
                <w:sz w:val="22"/>
                <w:szCs w:val="22"/>
              </w:rPr>
              <w:t>Nature de la prestation</w:t>
            </w:r>
          </w:p>
        </w:tc>
      </w:tr>
      <w:tr w:rsidR="00D8255B" w:rsidRPr="000726CD" w:rsidTr="00D8255B">
        <w:trPr>
          <w:trHeight w:val="567"/>
        </w:trPr>
        <w:tc>
          <w:tcPr>
            <w:tcW w:w="4968" w:type="dxa"/>
            <w:shd w:val="clear" w:color="auto" w:fill="FFFFFF" w:themeFill="background1"/>
            <w:vAlign w:val="center"/>
          </w:tcPr>
          <w:p w:rsidR="00D8255B" w:rsidRPr="000726CD" w:rsidRDefault="00D8255B" w:rsidP="009B45B9">
            <w:pPr>
              <w:tabs>
                <w:tab w:val="left" w:pos="851"/>
              </w:tabs>
              <w:snapToGrid w:val="0"/>
              <w:jc w:val="center"/>
              <w:rPr>
                <w:rFonts w:ascii="Calibri" w:hAnsi="Calibri" w:cs="Calibri"/>
                <w:sz w:val="22"/>
                <w:szCs w:val="22"/>
              </w:rPr>
            </w:pPr>
          </w:p>
        </w:tc>
        <w:tc>
          <w:tcPr>
            <w:tcW w:w="3685" w:type="dxa"/>
            <w:shd w:val="clear" w:color="auto" w:fill="FFFFFF" w:themeFill="background1"/>
          </w:tcPr>
          <w:p w:rsidR="00D8255B" w:rsidRPr="000726CD" w:rsidRDefault="00D8255B" w:rsidP="009B45B9">
            <w:pPr>
              <w:tabs>
                <w:tab w:val="left" w:pos="851"/>
              </w:tabs>
              <w:jc w:val="center"/>
              <w:rPr>
                <w:rFonts w:ascii="Calibri" w:hAnsi="Calibri" w:cs="Calibri"/>
                <w:sz w:val="22"/>
                <w:szCs w:val="22"/>
              </w:rPr>
            </w:pPr>
          </w:p>
        </w:tc>
      </w:tr>
      <w:tr w:rsidR="00D8255B" w:rsidRPr="000726CD" w:rsidTr="00D8255B">
        <w:trPr>
          <w:trHeight w:val="567"/>
        </w:trPr>
        <w:tc>
          <w:tcPr>
            <w:tcW w:w="4968" w:type="dxa"/>
            <w:shd w:val="clear" w:color="auto" w:fill="F2F2F2" w:themeFill="background1" w:themeFillShade="F2"/>
            <w:vAlign w:val="center"/>
          </w:tcPr>
          <w:p w:rsidR="00D8255B" w:rsidRPr="000726CD" w:rsidRDefault="00D8255B" w:rsidP="009B45B9">
            <w:pPr>
              <w:tabs>
                <w:tab w:val="left" w:pos="851"/>
              </w:tabs>
              <w:snapToGrid w:val="0"/>
              <w:jc w:val="center"/>
              <w:rPr>
                <w:rFonts w:ascii="Calibri" w:hAnsi="Calibri" w:cs="Calibri"/>
                <w:sz w:val="22"/>
                <w:szCs w:val="22"/>
              </w:rPr>
            </w:pPr>
          </w:p>
        </w:tc>
        <w:tc>
          <w:tcPr>
            <w:tcW w:w="3685" w:type="dxa"/>
            <w:shd w:val="clear" w:color="auto" w:fill="F2F2F2" w:themeFill="background1" w:themeFillShade="F2"/>
          </w:tcPr>
          <w:p w:rsidR="00D8255B" w:rsidRPr="000726CD" w:rsidRDefault="00D8255B" w:rsidP="009B45B9">
            <w:pPr>
              <w:tabs>
                <w:tab w:val="left" w:pos="851"/>
              </w:tabs>
              <w:jc w:val="center"/>
              <w:rPr>
                <w:rFonts w:ascii="Calibri" w:hAnsi="Calibri" w:cs="Calibri"/>
                <w:sz w:val="22"/>
                <w:szCs w:val="22"/>
              </w:rPr>
            </w:pPr>
          </w:p>
        </w:tc>
      </w:tr>
    </w:tbl>
    <w:p w:rsidR="009B1CD0" w:rsidRPr="000726CD" w:rsidRDefault="009B1CD0" w:rsidP="006C4338">
      <w:pPr>
        <w:tabs>
          <w:tab w:val="left" w:pos="851"/>
          <w:tab w:val="left" w:pos="6237"/>
        </w:tabs>
        <w:rPr>
          <w:rFonts w:ascii="Calibri" w:hAnsi="Calibri" w:cs="Calibri"/>
          <w:sz w:val="22"/>
          <w:szCs w:val="22"/>
        </w:rPr>
      </w:pPr>
    </w:p>
    <w:p w:rsidR="00BB78F1" w:rsidRPr="000726CD" w:rsidRDefault="00BB78F1" w:rsidP="006C4338">
      <w:pPr>
        <w:pStyle w:val="fcasegauche"/>
        <w:tabs>
          <w:tab w:val="left" w:pos="851"/>
        </w:tabs>
        <w:spacing w:after="0"/>
        <w:ind w:left="0" w:firstLine="0"/>
        <w:rPr>
          <w:rFonts w:ascii="Calibri" w:hAnsi="Calibri" w:cs="Calibri"/>
          <w:bCs/>
          <w:iCs/>
          <w:sz w:val="22"/>
          <w:szCs w:val="22"/>
        </w:rPr>
      </w:pPr>
    </w:p>
    <w:p w:rsidR="009B1CD0" w:rsidRPr="0061716E" w:rsidRDefault="009B1CD0" w:rsidP="00D8255B">
      <w:pPr>
        <w:shd w:val="clear" w:color="auto" w:fill="DEEAF6" w:themeFill="accent1" w:themeFillTint="33"/>
        <w:tabs>
          <w:tab w:val="left" w:pos="851"/>
          <w:tab w:val="left" w:pos="6237"/>
        </w:tabs>
        <w:rPr>
          <w:rFonts w:ascii="Calibri" w:hAnsi="Calibri" w:cs="Calibri"/>
          <w:b/>
          <w:sz w:val="22"/>
          <w:szCs w:val="22"/>
        </w:rPr>
      </w:pPr>
      <w:r w:rsidRPr="0061716E">
        <w:rPr>
          <w:rFonts w:ascii="Calibri" w:hAnsi="Calibri" w:cs="Calibri"/>
          <w:b/>
          <w:sz w:val="22"/>
          <w:szCs w:val="22"/>
        </w:rPr>
        <w:t>B</w:t>
      </w:r>
      <w:r w:rsidR="00DD20A7">
        <w:rPr>
          <w:rFonts w:ascii="Calibri" w:hAnsi="Calibri" w:cs="Calibri"/>
          <w:b/>
          <w:sz w:val="22"/>
          <w:szCs w:val="22"/>
        </w:rPr>
        <w:t>8</w:t>
      </w:r>
      <w:r w:rsidRPr="0061716E">
        <w:rPr>
          <w:rFonts w:ascii="Calibri" w:hAnsi="Calibri" w:cs="Calibri"/>
          <w:b/>
          <w:sz w:val="22"/>
          <w:szCs w:val="22"/>
        </w:rPr>
        <w:t>- Compte(s) à créditer :</w:t>
      </w:r>
    </w:p>
    <w:p w:rsidR="00D8255B" w:rsidRPr="000F5C8C" w:rsidRDefault="00D8255B" w:rsidP="00D8255B">
      <w:pPr>
        <w:spacing w:before="100" w:beforeAutospacing="1"/>
        <w:rPr>
          <w:rFonts w:ascii="Calibri" w:hAnsi="Calibri" w:cs="Calibri"/>
          <w:sz w:val="22"/>
          <w:szCs w:val="22"/>
        </w:rPr>
      </w:pPr>
      <w:r w:rsidRPr="000F5C8C">
        <w:rPr>
          <w:rFonts w:ascii="Calibri" w:hAnsi="Calibri" w:cs="Calibri"/>
          <w:sz w:val="22"/>
          <w:szCs w:val="22"/>
        </w:rPr>
        <w:t>Le maître de l'ouvrage se libérera des sommes dues au titre du présent marché, par virement, en faisant porter le montant au crédit :</w:t>
      </w:r>
    </w:p>
    <w:p w:rsidR="00D8255B" w:rsidRPr="000F5C8C" w:rsidRDefault="00D8255B" w:rsidP="00D8255B">
      <w:pPr>
        <w:pStyle w:val="En-tte"/>
        <w:tabs>
          <w:tab w:val="clear" w:pos="4536"/>
          <w:tab w:val="clear" w:pos="9072"/>
          <w:tab w:val="left" w:pos="851"/>
        </w:tabs>
        <w:spacing w:before="240"/>
        <w:jc w:val="both"/>
        <w:rPr>
          <w:rFonts w:ascii="Calibri" w:hAnsi="Calibri" w:cs="Calibri"/>
          <w:i/>
          <w:sz w:val="22"/>
          <w:szCs w:val="22"/>
        </w:rPr>
      </w:pPr>
      <w:r w:rsidRPr="000F5C8C">
        <w:rPr>
          <w:rFonts w:ascii="Calibri" w:hAnsi="Calibri" w:cs="Calibri"/>
          <w:i/>
          <w:sz w:val="22"/>
          <w:szCs w:val="22"/>
        </w:rPr>
        <w:t>Contractant N°1 </w:t>
      </w:r>
      <w:r w:rsidRPr="00110FE5">
        <w:rPr>
          <w:vertAlign w:val="superscript"/>
        </w:rPr>
        <w:footnoteReference w:id="8"/>
      </w:r>
    </w:p>
    <w:p w:rsidR="00D8255B" w:rsidRPr="000F5C8C" w:rsidRDefault="00D8255B" w:rsidP="00D8255B">
      <w:pPr>
        <w:tabs>
          <w:tab w:val="left" w:pos="3402"/>
        </w:tabs>
        <w:ind w:left="284"/>
        <w:rPr>
          <w:rFonts w:ascii="Calibri" w:hAnsi="Calibri" w:cs="Calibri"/>
          <w:sz w:val="22"/>
          <w:szCs w:val="22"/>
        </w:rPr>
      </w:pPr>
      <w:r w:rsidRPr="000F5C8C">
        <w:rPr>
          <w:rFonts w:ascii="Calibri" w:hAnsi="Calibri" w:cs="Calibri"/>
          <w:sz w:val="22"/>
          <w:szCs w:val="22"/>
        </w:rPr>
        <w:sym w:font="Symbol" w:char="F0A8"/>
      </w:r>
      <w:r w:rsidRPr="000F5C8C">
        <w:rPr>
          <w:rFonts w:ascii="Calibri" w:hAnsi="Calibri" w:cs="Calibri"/>
          <w:sz w:val="22"/>
          <w:szCs w:val="22"/>
        </w:rPr>
        <w:t xml:space="preserve"> </w:t>
      </w:r>
      <w:proofErr w:type="gramStart"/>
      <w:r w:rsidRPr="000F5C8C">
        <w:rPr>
          <w:rFonts w:ascii="Calibri" w:hAnsi="Calibri" w:cs="Calibri"/>
          <w:sz w:val="22"/>
          <w:szCs w:val="22"/>
        </w:rPr>
        <w:t>du</w:t>
      </w:r>
      <w:proofErr w:type="gramEnd"/>
      <w:r w:rsidRPr="000F5C8C">
        <w:rPr>
          <w:rFonts w:ascii="Calibri" w:hAnsi="Calibri" w:cs="Calibri"/>
          <w:sz w:val="22"/>
          <w:szCs w:val="22"/>
        </w:rPr>
        <w:t xml:space="preserve"> compte ouvert au nom de </w:t>
      </w:r>
      <w:r>
        <w:rPr>
          <w:rFonts w:ascii="Calibri" w:hAnsi="Calibri" w:cs="Calibri"/>
          <w:sz w:val="22"/>
          <w:szCs w:val="22"/>
        </w:rPr>
        <w:tab/>
      </w:r>
      <w:r w:rsidRPr="000F5C8C">
        <w:rPr>
          <w:rFonts w:ascii="Calibri" w:hAnsi="Calibri" w:cs="Calibri"/>
          <w:sz w:val="22"/>
          <w:szCs w:val="22"/>
        </w:rPr>
        <w:t>:</w:t>
      </w:r>
    </w:p>
    <w:p w:rsidR="00D8255B" w:rsidRPr="000F5C8C" w:rsidRDefault="00D8255B" w:rsidP="00D8255B">
      <w:pPr>
        <w:tabs>
          <w:tab w:val="left" w:pos="3402"/>
        </w:tabs>
        <w:ind w:left="284"/>
        <w:rPr>
          <w:rFonts w:ascii="Calibri" w:hAnsi="Calibri" w:cs="Calibri"/>
          <w:sz w:val="22"/>
          <w:szCs w:val="22"/>
        </w:rPr>
      </w:pPr>
      <w:r w:rsidRPr="000F5C8C">
        <w:rPr>
          <w:rFonts w:ascii="Calibri" w:hAnsi="Calibri" w:cs="Calibri"/>
          <w:sz w:val="22"/>
          <w:szCs w:val="22"/>
        </w:rPr>
        <w:sym w:font="Symbol" w:char="F0A8"/>
      </w:r>
      <w:r w:rsidRPr="000F5C8C">
        <w:rPr>
          <w:rFonts w:ascii="Calibri" w:hAnsi="Calibri" w:cs="Calibri"/>
          <w:sz w:val="22"/>
          <w:szCs w:val="22"/>
        </w:rPr>
        <w:t xml:space="preserve"> BANQUE</w:t>
      </w:r>
      <w:r w:rsidRPr="000F5C8C">
        <w:rPr>
          <w:rFonts w:ascii="Calibri" w:hAnsi="Calibri" w:cs="Calibri"/>
          <w:sz w:val="22"/>
          <w:szCs w:val="22"/>
        </w:rPr>
        <w:tab/>
        <w:t>:</w:t>
      </w:r>
    </w:p>
    <w:p w:rsidR="00D8255B" w:rsidRPr="000F5C8C" w:rsidRDefault="00D8255B" w:rsidP="00D8255B">
      <w:pPr>
        <w:tabs>
          <w:tab w:val="left" w:pos="3402"/>
        </w:tabs>
        <w:ind w:left="284"/>
        <w:rPr>
          <w:rFonts w:ascii="Calibri" w:hAnsi="Calibri" w:cs="Calibri"/>
          <w:sz w:val="22"/>
          <w:szCs w:val="22"/>
        </w:rPr>
      </w:pPr>
      <w:r w:rsidRPr="000F5C8C">
        <w:rPr>
          <w:rFonts w:ascii="Calibri" w:hAnsi="Calibri" w:cs="Calibri"/>
          <w:sz w:val="22"/>
          <w:szCs w:val="22"/>
        </w:rPr>
        <w:sym w:font="Symbol" w:char="F0A8"/>
      </w:r>
      <w:r w:rsidRPr="000F5C8C">
        <w:rPr>
          <w:rFonts w:ascii="Calibri" w:hAnsi="Calibri" w:cs="Calibri"/>
          <w:sz w:val="22"/>
          <w:szCs w:val="22"/>
        </w:rPr>
        <w:t xml:space="preserve"> AGENCE</w:t>
      </w:r>
      <w:r w:rsidRPr="000F5C8C">
        <w:rPr>
          <w:rFonts w:ascii="Calibri" w:hAnsi="Calibri" w:cs="Calibri"/>
          <w:sz w:val="22"/>
          <w:szCs w:val="22"/>
        </w:rPr>
        <w:tab/>
        <w:t>:</w:t>
      </w:r>
    </w:p>
    <w:p w:rsidR="00D8255B" w:rsidRPr="000F5C8C" w:rsidRDefault="00D8255B" w:rsidP="00D8255B">
      <w:pPr>
        <w:tabs>
          <w:tab w:val="left" w:pos="3402"/>
        </w:tabs>
        <w:ind w:left="284"/>
        <w:rPr>
          <w:rFonts w:ascii="Calibri" w:hAnsi="Calibri" w:cs="Calibri"/>
          <w:sz w:val="22"/>
          <w:szCs w:val="22"/>
        </w:rPr>
      </w:pPr>
      <w:r w:rsidRPr="000F5C8C">
        <w:rPr>
          <w:rFonts w:ascii="Calibri" w:hAnsi="Calibri" w:cs="Calibri"/>
          <w:sz w:val="22"/>
          <w:szCs w:val="22"/>
        </w:rPr>
        <w:sym w:font="Symbol" w:char="F0A8"/>
      </w:r>
      <w:r w:rsidRPr="000F5C8C">
        <w:rPr>
          <w:rFonts w:ascii="Calibri" w:hAnsi="Calibri" w:cs="Calibri"/>
          <w:sz w:val="22"/>
          <w:szCs w:val="22"/>
        </w:rPr>
        <w:t xml:space="preserve"> ADRESSE</w:t>
      </w:r>
      <w:r w:rsidRPr="000F5C8C">
        <w:rPr>
          <w:rFonts w:ascii="Calibri" w:hAnsi="Calibri" w:cs="Calibri"/>
          <w:sz w:val="22"/>
          <w:szCs w:val="22"/>
        </w:rPr>
        <w:tab/>
        <w:t>:</w:t>
      </w:r>
    </w:p>
    <w:p w:rsidR="00D8255B" w:rsidRPr="000F5C8C" w:rsidRDefault="00D8255B" w:rsidP="00D8255B">
      <w:pPr>
        <w:tabs>
          <w:tab w:val="left" w:pos="3402"/>
        </w:tabs>
        <w:ind w:left="284"/>
        <w:rPr>
          <w:rFonts w:ascii="Calibri" w:hAnsi="Calibri" w:cs="Calibri"/>
          <w:sz w:val="22"/>
          <w:szCs w:val="22"/>
        </w:rPr>
      </w:pPr>
      <w:r w:rsidRPr="000F5C8C">
        <w:rPr>
          <w:rFonts w:ascii="Calibri" w:hAnsi="Calibri" w:cs="Calibri"/>
          <w:sz w:val="22"/>
          <w:szCs w:val="22"/>
        </w:rPr>
        <w:sym w:font="Symbol" w:char="F0A8"/>
      </w:r>
      <w:r w:rsidRPr="000F5C8C">
        <w:rPr>
          <w:rFonts w:ascii="Calibri" w:hAnsi="Calibri" w:cs="Calibri"/>
          <w:sz w:val="22"/>
          <w:szCs w:val="22"/>
        </w:rPr>
        <w:t xml:space="preserve"> N° DE COMPTE</w:t>
      </w:r>
      <w:r w:rsidRPr="000F5C8C">
        <w:rPr>
          <w:rFonts w:ascii="Calibri" w:hAnsi="Calibri" w:cs="Calibri"/>
          <w:sz w:val="22"/>
          <w:szCs w:val="22"/>
        </w:rPr>
        <w:tab/>
        <w:t>:</w:t>
      </w:r>
    </w:p>
    <w:p w:rsidR="00D8255B" w:rsidRPr="000F5C8C" w:rsidRDefault="00D8255B" w:rsidP="00D8255B">
      <w:pPr>
        <w:pStyle w:val="En-tte"/>
        <w:tabs>
          <w:tab w:val="clear" w:pos="4536"/>
          <w:tab w:val="clear" w:pos="9072"/>
          <w:tab w:val="left" w:pos="851"/>
        </w:tabs>
        <w:spacing w:before="240"/>
        <w:jc w:val="both"/>
        <w:rPr>
          <w:rFonts w:ascii="Calibri" w:hAnsi="Calibri" w:cs="Calibri"/>
          <w:i/>
          <w:sz w:val="22"/>
          <w:szCs w:val="22"/>
        </w:rPr>
      </w:pPr>
      <w:r w:rsidRPr="000F5C8C">
        <w:rPr>
          <w:rFonts w:ascii="Calibri" w:hAnsi="Calibri" w:cs="Calibri"/>
          <w:i/>
          <w:sz w:val="22"/>
          <w:szCs w:val="22"/>
        </w:rPr>
        <w:t>Contractant N°2 :</w:t>
      </w:r>
    </w:p>
    <w:p w:rsidR="00D8255B" w:rsidRPr="000F5C8C" w:rsidRDefault="00D8255B" w:rsidP="00D8255B">
      <w:pPr>
        <w:tabs>
          <w:tab w:val="left" w:pos="3402"/>
        </w:tabs>
        <w:ind w:left="284"/>
        <w:rPr>
          <w:rFonts w:ascii="Calibri" w:hAnsi="Calibri" w:cs="Calibri"/>
          <w:sz w:val="22"/>
          <w:szCs w:val="22"/>
        </w:rPr>
      </w:pPr>
      <w:r w:rsidRPr="000F5C8C">
        <w:rPr>
          <w:rFonts w:ascii="Calibri" w:hAnsi="Calibri" w:cs="Calibri"/>
          <w:sz w:val="22"/>
          <w:szCs w:val="22"/>
        </w:rPr>
        <w:sym w:font="Symbol" w:char="F0A8"/>
      </w:r>
      <w:r w:rsidRPr="000F5C8C">
        <w:rPr>
          <w:rFonts w:ascii="Calibri" w:hAnsi="Calibri" w:cs="Calibri"/>
          <w:sz w:val="22"/>
          <w:szCs w:val="22"/>
        </w:rPr>
        <w:t xml:space="preserve"> </w:t>
      </w:r>
      <w:proofErr w:type="gramStart"/>
      <w:r w:rsidRPr="000F5C8C">
        <w:rPr>
          <w:rFonts w:ascii="Calibri" w:hAnsi="Calibri" w:cs="Calibri"/>
          <w:sz w:val="22"/>
          <w:szCs w:val="22"/>
        </w:rPr>
        <w:t>du</w:t>
      </w:r>
      <w:proofErr w:type="gramEnd"/>
      <w:r w:rsidRPr="000F5C8C">
        <w:rPr>
          <w:rFonts w:ascii="Calibri" w:hAnsi="Calibri" w:cs="Calibri"/>
          <w:sz w:val="22"/>
          <w:szCs w:val="22"/>
        </w:rPr>
        <w:t xml:space="preserve"> compte ouvert au nom de </w:t>
      </w:r>
      <w:r>
        <w:rPr>
          <w:rFonts w:ascii="Calibri" w:hAnsi="Calibri" w:cs="Calibri"/>
          <w:sz w:val="22"/>
          <w:szCs w:val="22"/>
        </w:rPr>
        <w:tab/>
      </w:r>
      <w:r w:rsidRPr="000F5C8C">
        <w:rPr>
          <w:rFonts w:ascii="Calibri" w:hAnsi="Calibri" w:cs="Calibri"/>
          <w:sz w:val="22"/>
          <w:szCs w:val="22"/>
        </w:rPr>
        <w:t>:</w:t>
      </w:r>
    </w:p>
    <w:p w:rsidR="00D8255B" w:rsidRPr="000F5C8C" w:rsidRDefault="00D8255B" w:rsidP="00D8255B">
      <w:pPr>
        <w:tabs>
          <w:tab w:val="left" w:pos="3402"/>
        </w:tabs>
        <w:ind w:left="284"/>
        <w:rPr>
          <w:rFonts w:ascii="Calibri" w:hAnsi="Calibri" w:cs="Calibri"/>
          <w:sz w:val="22"/>
          <w:szCs w:val="22"/>
        </w:rPr>
      </w:pPr>
      <w:r w:rsidRPr="000F5C8C">
        <w:rPr>
          <w:rFonts w:ascii="Calibri" w:hAnsi="Calibri" w:cs="Calibri"/>
          <w:sz w:val="22"/>
          <w:szCs w:val="22"/>
        </w:rPr>
        <w:sym w:font="Symbol" w:char="F0A8"/>
      </w:r>
      <w:r w:rsidRPr="000F5C8C">
        <w:rPr>
          <w:rFonts w:ascii="Calibri" w:hAnsi="Calibri" w:cs="Calibri"/>
          <w:sz w:val="22"/>
          <w:szCs w:val="22"/>
        </w:rPr>
        <w:t xml:space="preserve"> BANQUE</w:t>
      </w:r>
      <w:r w:rsidRPr="000F5C8C">
        <w:rPr>
          <w:rFonts w:ascii="Calibri" w:hAnsi="Calibri" w:cs="Calibri"/>
          <w:sz w:val="22"/>
          <w:szCs w:val="22"/>
        </w:rPr>
        <w:tab/>
        <w:t>:</w:t>
      </w:r>
    </w:p>
    <w:p w:rsidR="00D8255B" w:rsidRPr="000F5C8C" w:rsidRDefault="00D8255B" w:rsidP="00D8255B">
      <w:pPr>
        <w:tabs>
          <w:tab w:val="left" w:pos="3402"/>
        </w:tabs>
        <w:ind w:left="284"/>
        <w:rPr>
          <w:rFonts w:ascii="Calibri" w:hAnsi="Calibri" w:cs="Calibri"/>
          <w:sz w:val="22"/>
          <w:szCs w:val="22"/>
        </w:rPr>
      </w:pPr>
      <w:r w:rsidRPr="000F5C8C">
        <w:rPr>
          <w:rFonts w:ascii="Calibri" w:hAnsi="Calibri" w:cs="Calibri"/>
          <w:sz w:val="22"/>
          <w:szCs w:val="22"/>
        </w:rPr>
        <w:sym w:font="Symbol" w:char="F0A8"/>
      </w:r>
      <w:r w:rsidRPr="000F5C8C">
        <w:rPr>
          <w:rFonts w:ascii="Calibri" w:hAnsi="Calibri" w:cs="Calibri"/>
          <w:sz w:val="22"/>
          <w:szCs w:val="22"/>
        </w:rPr>
        <w:t xml:space="preserve"> AGENCE</w:t>
      </w:r>
      <w:r w:rsidRPr="000F5C8C">
        <w:rPr>
          <w:rFonts w:ascii="Calibri" w:hAnsi="Calibri" w:cs="Calibri"/>
          <w:sz w:val="22"/>
          <w:szCs w:val="22"/>
        </w:rPr>
        <w:tab/>
        <w:t>:</w:t>
      </w:r>
    </w:p>
    <w:p w:rsidR="00D8255B" w:rsidRPr="000F5C8C" w:rsidRDefault="00D8255B" w:rsidP="00D8255B">
      <w:pPr>
        <w:tabs>
          <w:tab w:val="left" w:pos="3402"/>
        </w:tabs>
        <w:ind w:left="284"/>
        <w:rPr>
          <w:rFonts w:ascii="Calibri" w:hAnsi="Calibri" w:cs="Calibri"/>
          <w:sz w:val="22"/>
          <w:szCs w:val="22"/>
        </w:rPr>
      </w:pPr>
      <w:r w:rsidRPr="000F5C8C">
        <w:rPr>
          <w:rFonts w:ascii="Calibri" w:hAnsi="Calibri" w:cs="Calibri"/>
          <w:sz w:val="22"/>
          <w:szCs w:val="22"/>
        </w:rPr>
        <w:sym w:font="Symbol" w:char="F0A8"/>
      </w:r>
      <w:r w:rsidRPr="000F5C8C">
        <w:rPr>
          <w:rFonts w:ascii="Calibri" w:hAnsi="Calibri" w:cs="Calibri"/>
          <w:sz w:val="22"/>
          <w:szCs w:val="22"/>
        </w:rPr>
        <w:t xml:space="preserve"> ADRESSE</w:t>
      </w:r>
      <w:r w:rsidRPr="000F5C8C">
        <w:rPr>
          <w:rFonts w:ascii="Calibri" w:hAnsi="Calibri" w:cs="Calibri"/>
          <w:sz w:val="22"/>
          <w:szCs w:val="22"/>
        </w:rPr>
        <w:tab/>
        <w:t>:</w:t>
      </w:r>
    </w:p>
    <w:p w:rsidR="00D8255B" w:rsidRPr="000F5C8C" w:rsidRDefault="00D8255B" w:rsidP="00D8255B">
      <w:pPr>
        <w:tabs>
          <w:tab w:val="left" w:pos="3402"/>
        </w:tabs>
        <w:ind w:left="284"/>
        <w:rPr>
          <w:rFonts w:ascii="Calibri" w:hAnsi="Calibri" w:cs="Calibri"/>
          <w:sz w:val="22"/>
          <w:szCs w:val="22"/>
        </w:rPr>
      </w:pPr>
      <w:r w:rsidRPr="000F5C8C">
        <w:rPr>
          <w:rFonts w:ascii="Calibri" w:hAnsi="Calibri" w:cs="Calibri"/>
          <w:sz w:val="22"/>
          <w:szCs w:val="22"/>
        </w:rPr>
        <w:sym w:font="Symbol" w:char="F0A8"/>
      </w:r>
      <w:r w:rsidRPr="000F5C8C">
        <w:rPr>
          <w:rFonts w:ascii="Calibri" w:hAnsi="Calibri" w:cs="Calibri"/>
          <w:sz w:val="22"/>
          <w:szCs w:val="22"/>
        </w:rPr>
        <w:t xml:space="preserve"> N° DE COMPTE</w:t>
      </w:r>
      <w:r w:rsidRPr="000F5C8C">
        <w:rPr>
          <w:rFonts w:ascii="Calibri" w:hAnsi="Calibri" w:cs="Calibri"/>
          <w:sz w:val="22"/>
          <w:szCs w:val="22"/>
        </w:rPr>
        <w:tab/>
        <w:t>:</w:t>
      </w:r>
    </w:p>
    <w:p w:rsidR="00755AA7" w:rsidRPr="000726CD" w:rsidRDefault="00755AA7" w:rsidP="0083205E">
      <w:pPr>
        <w:pStyle w:val="fcasegauche"/>
        <w:tabs>
          <w:tab w:val="left" w:pos="426"/>
          <w:tab w:val="left" w:pos="851"/>
        </w:tabs>
        <w:spacing w:after="0"/>
        <w:ind w:left="0" w:firstLine="0"/>
        <w:jc w:val="left"/>
        <w:rPr>
          <w:rFonts w:ascii="Calibri" w:hAnsi="Calibri" w:cs="Calibri"/>
          <w:sz w:val="22"/>
          <w:szCs w:val="22"/>
        </w:rPr>
      </w:pPr>
    </w:p>
    <w:p w:rsidR="00D8255B" w:rsidRPr="0061716E" w:rsidRDefault="00D8255B" w:rsidP="0061716E">
      <w:pPr>
        <w:shd w:val="clear" w:color="auto" w:fill="DEEAF6" w:themeFill="accent1" w:themeFillTint="33"/>
        <w:tabs>
          <w:tab w:val="left" w:pos="851"/>
          <w:tab w:val="left" w:pos="6237"/>
        </w:tabs>
        <w:rPr>
          <w:rFonts w:ascii="Calibri" w:hAnsi="Calibri" w:cs="Calibri"/>
          <w:b/>
          <w:sz w:val="22"/>
          <w:szCs w:val="22"/>
        </w:rPr>
      </w:pPr>
      <w:r w:rsidRPr="0061716E">
        <w:rPr>
          <w:rFonts w:ascii="Calibri" w:hAnsi="Calibri" w:cs="Calibri"/>
          <w:b/>
          <w:sz w:val="22"/>
          <w:szCs w:val="22"/>
        </w:rPr>
        <w:t>B</w:t>
      </w:r>
      <w:r w:rsidR="00DD20A7">
        <w:rPr>
          <w:rFonts w:ascii="Calibri" w:hAnsi="Calibri" w:cs="Calibri"/>
          <w:b/>
          <w:sz w:val="22"/>
          <w:szCs w:val="22"/>
        </w:rPr>
        <w:t>9</w:t>
      </w:r>
      <w:r w:rsidRPr="0061716E">
        <w:rPr>
          <w:rFonts w:ascii="Calibri" w:hAnsi="Calibri" w:cs="Calibri"/>
          <w:b/>
          <w:sz w:val="22"/>
          <w:szCs w:val="22"/>
        </w:rPr>
        <w:t xml:space="preserve"> - Avance</w:t>
      </w:r>
    </w:p>
    <w:p w:rsidR="00D8255B" w:rsidRPr="000F5C8C" w:rsidRDefault="00D8255B" w:rsidP="00D8255B">
      <w:pPr>
        <w:tabs>
          <w:tab w:val="left" w:pos="426"/>
          <w:tab w:val="left" w:pos="851"/>
        </w:tabs>
        <w:rPr>
          <w:rFonts w:ascii="Calibri" w:hAnsi="Calibri" w:cs="Calibri"/>
          <w:b/>
          <w:sz w:val="22"/>
          <w:szCs w:val="22"/>
        </w:rPr>
      </w:pPr>
    </w:p>
    <w:p w:rsidR="00D8255B" w:rsidRDefault="00D8255B" w:rsidP="00D8255B">
      <w:pPr>
        <w:pStyle w:val="fcasegauche"/>
        <w:tabs>
          <w:tab w:val="left" w:pos="426"/>
          <w:tab w:val="left" w:pos="851"/>
        </w:tabs>
        <w:spacing w:after="0"/>
        <w:ind w:left="0" w:firstLine="0"/>
        <w:jc w:val="left"/>
        <w:rPr>
          <w:rFonts w:ascii="Calibri" w:hAnsi="Calibri" w:cs="Calibri"/>
          <w:sz w:val="22"/>
          <w:szCs w:val="22"/>
        </w:rPr>
      </w:pPr>
      <w:r w:rsidRPr="000F5C8C">
        <w:rPr>
          <w:rFonts w:ascii="Calibri" w:hAnsi="Calibri" w:cs="Calibri"/>
          <w:sz w:val="22"/>
          <w:szCs w:val="22"/>
        </w:rPr>
        <w:t>Je renonce au bénéfice de l'avance</w:t>
      </w:r>
      <w:r>
        <w:rPr>
          <w:rStyle w:val="Appelnotedebasdep"/>
          <w:rFonts w:ascii="Calibri" w:hAnsi="Calibri" w:cs="Calibri"/>
          <w:sz w:val="22"/>
          <w:szCs w:val="22"/>
        </w:rPr>
        <w:footnoteReference w:id="9"/>
      </w:r>
      <w:r w:rsidRPr="000F5C8C">
        <w:rPr>
          <w:rFonts w:ascii="Calibri" w:hAnsi="Calibri" w:cs="Calibri"/>
          <w:sz w:val="22"/>
          <w:szCs w:val="22"/>
        </w:rPr>
        <w:t> :</w:t>
      </w:r>
      <w:r w:rsidRPr="000F5C8C">
        <w:rPr>
          <w:rFonts w:ascii="Calibri" w:hAnsi="Calibri" w:cs="Calibri"/>
          <w:sz w:val="22"/>
          <w:szCs w:val="22"/>
        </w:rPr>
        <w:tab/>
      </w:r>
      <w:r w:rsidRPr="000F5C8C">
        <w:rPr>
          <w:rFonts w:ascii="Calibri" w:hAnsi="Calibri" w:cs="Calibri"/>
          <w:sz w:val="22"/>
          <w:szCs w:val="22"/>
        </w:rPr>
        <w:tab/>
      </w:r>
      <w:r w:rsidRPr="000F5C8C">
        <w:rPr>
          <w:rFonts w:ascii="Calibri" w:hAnsi="Calibri" w:cs="Calibri"/>
          <w:sz w:val="22"/>
          <w:szCs w:val="22"/>
        </w:rPr>
        <w:tab/>
      </w:r>
      <w:r w:rsidRPr="000F5C8C">
        <w:rPr>
          <w:rFonts w:ascii="Calibri" w:hAnsi="Calibri" w:cs="Calibri"/>
          <w:sz w:val="22"/>
          <w:szCs w:val="22"/>
        </w:rPr>
        <w:tab/>
      </w:r>
      <w:r w:rsidRPr="000F5C8C">
        <w:rPr>
          <w:rFonts w:ascii="Calibri" w:hAnsi="Calibri" w:cs="Calibri"/>
          <w:sz w:val="22"/>
          <w:szCs w:val="22"/>
        </w:rPr>
        <w:tab/>
      </w:r>
      <w:r w:rsidRPr="000F5C8C">
        <w:rPr>
          <w:rFonts w:ascii="Calibri" w:hAnsi="Calibri" w:cs="Calibri"/>
          <w:sz w:val="22"/>
          <w:szCs w:val="22"/>
        </w:rPr>
        <w:fldChar w:fldCharType="begin">
          <w:ffData>
            <w:name w:val=""/>
            <w:enabled/>
            <w:calcOnExit w:val="0"/>
            <w:checkBox>
              <w:size w:val="20"/>
              <w:default w:val="0"/>
            </w:checkBox>
          </w:ffData>
        </w:fldChar>
      </w:r>
      <w:r w:rsidRPr="000F5C8C">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F5C8C">
        <w:rPr>
          <w:rFonts w:ascii="Calibri" w:hAnsi="Calibri" w:cs="Calibri"/>
          <w:sz w:val="22"/>
          <w:szCs w:val="22"/>
        </w:rPr>
        <w:fldChar w:fldCharType="end"/>
      </w:r>
      <w:r w:rsidRPr="000F5C8C">
        <w:rPr>
          <w:rFonts w:ascii="Calibri" w:hAnsi="Calibri" w:cs="Calibri"/>
          <w:sz w:val="22"/>
          <w:szCs w:val="22"/>
        </w:rPr>
        <w:tab/>
        <w:t>NON</w:t>
      </w:r>
      <w:r w:rsidRPr="000F5C8C">
        <w:rPr>
          <w:rFonts w:ascii="Calibri" w:hAnsi="Calibri" w:cs="Calibri"/>
          <w:sz w:val="22"/>
          <w:szCs w:val="22"/>
        </w:rPr>
        <w:tab/>
      </w:r>
      <w:r w:rsidRPr="000F5C8C">
        <w:rPr>
          <w:rFonts w:ascii="Calibri" w:hAnsi="Calibri" w:cs="Calibri"/>
          <w:sz w:val="22"/>
          <w:szCs w:val="22"/>
        </w:rPr>
        <w:tab/>
      </w:r>
      <w:r w:rsidRPr="000F5C8C">
        <w:rPr>
          <w:rFonts w:ascii="Calibri" w:hAnsi="Calibri" w:cs="Calibri"/>
          <w:sz w:val="22"/>
          <w:szCs w:val="22"/>
        </w:rPr>
        <w:tab/>
      </w:r>
      <w:r w:rsidRPr="000F5C8C">
        <w:rPr>
          <w:rFonts w:ascii="Calibri" w:hAnsi="Calibri" w:cs="Calibri"/>
          <w:sz w:val="22"/>
          <w:szCs w:val="22"/>
        </w:rPr>
        <w:fldChar w:fldCharType="begin">
          <w:ffData>
            <w:name w:val=""/>
            <w:enabled/>
            <w:calcOnExit w:val="0"/>
            <w:checkBox>
              <w:size w:val="20"/>
              <w:default w:val="0"/>
            </w:checkBox>
          </w:ffData>
        </w:fldChar>
      </w:r>
      <w:r w:rsidRPr="000F5C8C">
        <w:rPr>
          <w:rFonts w:ascii="Calibri" w:hAnsi="Calibri" w:cs="Calibri"/>
          <w:sz w:val="22"/>
          <w:szCs w:val="22"/>
        </w:rPr>
        <w:instrText xml:space="preserve"> FORMCHECKBOX </w:instrText>
      </w:r>
      <w:r w:rsidR="001C1628">
        <w:rPr>
          <w:rFonts w:ascii="Calibri" w:hAnsi="Calibri" w:cs="Calibri"/>
          <w:sz w:val="22"/>
          <w:szCs w:val="22"/>
        </w:rPr>
      </w:r>
      <w:r w:rsidR="001C1628">
        <w:rPr>
          <w:rFonts w:ascii="Calibri" w:hAnsi="Calibri" w:cs="Calibri"/>
          <w:sz w:val="22"/>
          <w:szCs w:val="22"/>
        </w:rPr>
        <w:fldChar w:fldCharType="separate"/>
      </w:r>
      <w:r w:rsidRPr="000F5C8C">
        <w:rPr>
          <w:rFonts w:ascii="Calibri" w:hAnsi="Calibri" w:cs="Calibri"/>
          <w:sz w:val="22"/>
          <w:szCs w:val="22"/>
        </w:rPr>
        <w:fldChar w:fldCharType="end"/>
      </w:r>
      <w:r w:rsidRPr="000F5C8C">
        <w:rPr>
          <w:rFonts w:ascii="Calibri" w:hAnsi="Calibri" w:cs="Calibri"/>
          <w:sz w:val="22"/>
          <w:szCs w:val="22"/>
        </w:rPr>
        <w:tab/>
        <w:t>OUI</w:t>
      </w:r>
    </w:p>
    <w:p w:rsidR="00380DDD" w:rsidRPr="000726CD" w:rsidRDefault="00380DDD" w:rsidP="00257F73">
      <w:pPr>
        <w:shd w:val="clear" w:color="auto" w:fill="FFFFFF"/>
        <w:ind w:right="140"/>
        <w:jc w:val="both"/>
        <w:rPr>
          <w:rFonts w:ascii="Calibri" w:hAnsi="Calibri" w:cs="Calibri"/>
          <w:sz w:val="22"/>
          <w:szCs w:val="22"/>
          <w:highlight w:val="yellow"/>
        </w:rPr>
      </w:pPr>
    </w:p>
    <w:p w:rsidR="00DD20A7" w:rsidRPr="000F5C8C" w:rsidRDefault="00DD20A7" w:rsidP="00DD20A7">
      <w:pPr>
        <w:shd w:val="clear" w:color="auto" w:fill="00B0F0"/>
        <w:tabs>
          <w:tab w:val="left" w:pos="-142"/>
          <w:tab w:val="left" w:pos="851"/>
          <w:tab w:val="left" w:pos="4111"/>
        </w:tabs>
        <w:jc w:val="both"/>
        <w:rPr>
          <w:rFonts w:ascii="Calibri" w:hAnsi="Calibri" w:cs="Calibri"/>
          <w:sz w:val="22"/>
          <w:szCs w:val="22"/>
        </w:rPr>
      </w:pPr>
      <w:r w:rsidRPr="000F5C8C">
        <w:rPr>
          <w:rFonts w:ascii="Calibri" w:hAnsi="Calibri" w:cs="Calibri"/>
          <w:b/>
          <w:bCs/>
          <w:sz w:val="22"/>
          <w:szCs w:val="22"/>
        </w:rPr>
        <w:t>C - Signature du marché ou de l’accord-cadre par le candidat ou, en cas groupement, le mandataire dûment habilité ou chaque membre du groupement.</w:t>
      </w:r>
    </w:p>
    <w:p w:rsidR="00CD2A69" w:rsidRPr="000F5C8C" w:rsidRDefault="00CD2A69" w:rsidP="00CD2A69">
      <w:pPr>
        <w:tabs>
          <w:tab w:val="left" w:pos="851"/>
        </w:tabs>
        <w:jc w:val="both"/>
        <w:rPr>
          <w:rFonts w:ascii="Calibri" w:hAnsi="Calibri" w:cs="Calibri"/>
          <w:sz w:val="22"/>
          <w:szCs w:val="22"/>
        </w:rPr>
      </w:pPr>
    </w:p>
    <w:p w:rsidR="00CD2A69" w:rsidRPr="0061716E" w:rsidRDefault="00CD2A69" w:rsidP="0061716E">
      <w:pPr>
        <w:shd w:val="clear" w:color="auto" w:fill="DEEAF6" w:themeFill="accent1" w:themeFillTint="33"/>
        <w:tabs>
          <w:tab w:val="left" w:pos="851"/>
          <w:tab w:val="left" w:pos="6237"/>
        </w:tabs>
        <w:rPr>
          <w:rFonts w:ascii="Calibri" w:hAnsi="Calibri" w:cs="Calibri"/>
          <w:b/>
          <w:sz w:val="22"/>
          <w:szCs w:val="22"/>
        </w:rPr>
      </w:pPr>
      <w:r w:rsidRPr="000F5C8C">
        <w:rPr>
          <w:rFonts w:ascii="Calibri" w:hAnsi="Calibri" w:cs="Calibri"/>
          <w:b/>
          <w:sz w:val="22"/>
          <w:szCs w:val="22"/>
        </w:rPr>
        <w:t>C1 – Signature du marché ou de l’accord-cadre par le candidat individuel :</w:t>
      </w:r>
    </w:p>
    <w:p w:rsidR="00CD2A69" w:rsidRPr="000F5C8C" w:rsidRDefault="00CD2A69" w:rsidP="00CD2A69">
      <w:pPr>
        <w:pStyle w:val="fcase1ertab"/>
        <w:tabs>
          <w:tab w:val="left" w:pos="851"/>
        </w:tabs>
        <w:ind w:left="0" w:firstLine="0"/>
        <w:rPr>
          <w:rFonts w:ascii="Calibri" w:hAnsi="Calibri" w:cs="Calibri"/>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CD2A69" w:rsidRPr="000F5C8C" w:rsidTr="00EB6DAB">
        <w:tc>
          <w:tcPr>
            <w:tcW w:w="4644" w:type="dxa"/>
            <w:tcBorders>
              <w:top w:val="single" w:sz="4" w:space="0" w:color="000000"/>
              <w:left w:val="single" w:sz="4" w:space="0" w:color="000000"/>
              <w:bottom w:val="single" w:sz="4" w:space="0" w:color="000000"/>
            </w:tcBorders>
            <w:shd w:val="clear" w:color="auto" w:fill="auto"/>
            <w:vAlign w:val="center"/>
          </w:tcPr>
          <w:p w:rsidR="00CD2A69" w:rsidRPr="000F5C8C" w:rsidRDefault="00CD2A69" w:rsidP="00EB6DAB">
            <w:pPr>
              <w:tabs>
                <w:tab w:val="left" w:pos="851"/>
              </w:tabs>
              <w:jc w:val="center"/>
              <w:rPr>
                <w:rFonts w:ascii="Calibri" w:hAnsi="Calibri" w:cs="Calibri"/>
                <w:b/>
                <w:bCs/>
                <w:sz w:val="22"/>
                <w:szCs w:val="22"/>
              </w:rPr>
            </w:pPr>
            <w:r w:rsidRPr="000F5C8C">
              <w:rPr>
                <w:rFonts w:ascii="Calibri" w:hAnsi="Calibri" w:cs="Calibri"/>
                <w:b/>
                <w:bCs/>
                <w:sz w:val="22"/>
                <w:szCs w:val="22"/>
              </w:rPr>
              <w:t>Nom, prénom et qualité</w:t>
            </w:r>
          </w:p>
          <w:p w:rsidR="00CD2A69" w:rsidRPr="000F5C8C" w:rsidRDefault="00CD2A69" w:rsidP="00334BA1">
            <w:pPr>
              <w:tabs>
                <w:tab w:val="left" w:pos="851"/>
              </w:tabs>
              <w:jc w:val="center"/>
              <w:rPr>
                <w:rFonts w:ascii="Calibri" w:hAnsi="Calibri" w:cs="Calibri"/>
                <w:b/>
                <w:bCs/>
                <w:sz w:val="22"/>
                <w:szCs w:val="22"/>
              </w:rPr>
            </w:pPr>
            <w:proofErr w:type="gramStart"/>
            <w:r w:rsidRPr="000F5C8C">
              <w:rPr>
                <w:rFonts w:ascii="Calibri" w:hAnsi="Calibri" w:cs="Calibri"/>
                <w:b/>
                <w:bCs/>
                <w:sz w:val="22"/>
                <w:szCs w:val="22"/>
              </w:rPr>
              <w:t>du</w:t>
            </w:r>
            <w:proofErr w:type="gramEnd"/>
            <w:r w:rsidRPr="000F5C8C">
              <w:rPr>
                <w:rFonts w:ascii="Calibri" w:hAnsi="Calibri" w:cs="Calibri"/>
                <w:b/>
                <w:bCs/>
                <w:sz w:val="22"/>
                <w:szCs w:val="22"/>
              </w:rPr>
              <w:t xml:space="preserve"> signataire </w:t>
            </w:r>
            <w:r w:rsidR="00334BA1">
              <w:rPr>
                <w:rStyle w:val="Appelnotedebasdep"/>
                <w:rFonts w:ascii="Calibri" w:hAnsi="Calibri" w:cs="Calibri"/>
                <w:b/>
                <w:bCs/>
                <w:sz w:val="22"/>
                <w:szCs w:val="22"/>
              </w:rPr>
              <w:footnoteReference w:id="10"/>
            </w:r>
          </w:p>
        </w:tc>
        <w:tc>
          <w:tcPr>
            <w:tcW w:w="2694" w:type="dxa"/>
            <w:tcBorders>
              <w:top w:val="single" w:sz="4" w:space="0" w:color="000000"/>
              <w:left w:val="single" w:sz="4" w:space="0" w:color="000000"/>
              <w:bottom w:val="single" w:sz="4" w:space="0" w:color="000000"/>
            </w:tcBorders>
            <w:shd w:val="clear" w:color="auto" w:fill="auto"/>
            <w:vAlign w:val="center"/>
          </w:tcPr>
          <w:p w:rsidR="00CD2A69" w:rsidRPr="000F5C8C" w:rsidRDefault="00CD2A69" w:rsidP="00EB6DAB">
            <w:pPr>
              <w:tabs>
                <w:tab w:val="left" w:pos="851"/>
              </w:tabs>
              <w:jc w:val="center"/>
              <w:rPr>
                <w:rFonts w:ascii="Calibri" w:hAnsi="Calibri" w:cs="Calibri"/>
                <w:b/>
                <w:bCs/>
                <w:sz w:val="22"/>
                <w:szCs w:val="22"/>
              </w:rPr>
            </w:pPr>
            <w:r w:rsidRPr="000F5C8C">
              <w:rPr>
                <w:rFonts w:ascii="Calibri" w:hAnsi="Calibri" w:cs="Calibri"/>
                <w:b/>
                <w:bCs/>
                <w:sz w:val="22"/>
                <w:szCs w:val="22"/>
              </w:rPr>
              <w:t>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2A69" w:rsidRPr="000F5C8C" w:rsidRDefault="00CD2A69" w:rsidP="00EB6DAB">
            <w:pPr>
              <w:tabs>
                <w:tab w:val="left" w:pos="851"/>
              </w:tabs>
              <w:jc w:val="center"/>
              <w:rPr>
                <w:rFonts w:ascii="Calibri" w:hAnsi="Calibri" w:cs="Calibri"/>
                <w:b/>
                <w:bCs/>
                <w:sz w:val="22"/>
                <w:szCs w:val="22"/>
              </w:rPr>
            </w:pPr>
            <w:r w:rsidRPr="000F5C8C">
              <w:rPr>
                <w:rFonts w:ascii="Calibri" w:hAnsi="Calibri" w:cs="Calibri"/>
                <w:b/>
                <w:bCs/>
                <w:sz w:val="22"/>
                <w:szCs w:val="22"/>
              </w:rPr>
              <w:t>Signature électronique</w:t>
            </w:r>
          </w:p>
        </w:tc>
      </w:tr>
      <w:tr w:rsidR="00CD2A69" w:rsidRPr="000F5C8C" w:rsidTr="00EB6DAB">
        <w:trPr>
          <w:trHeight w:val="1021"/>
        </w:trPr>
        <w:tc>
          <w:tcPr>
            <w:tcW w:w="4644" w:type="dxa"/>
            <w:tcBorders>
              <w:top w:val="single" w:sz="4" w:space="0" w:color="000000"/>
              <w:left w:val="single" w:sz="4" w:space="0" w:color="000000"/>
              <w:bottom w:val="single" w:sz="4" w:space="0" w:color="auto"/>
            </w:tcBorders>
            <w:shd w:val="clear" w:color="auto" w:fill="auto"/>
          </w:tcPr>
          <w:p w:rsidR="00CD2A69" w:rsidRPr="000F5C8C" w:rsidRDefault="00CD2A69" w:rsidP="00EB6DAB">
            <w:pPr>
              <w:tabs>
                <w:tab w:val="left" w:pos="851"/>
              </w:tabs>
              <w:snapToGrid w:val="0"/>
              <w:jc w:val="both"/>
              <w:rPr>
                <w:rFonts w:ascii="Calibri" w:hAnsi="Calibri" w:cs="Calibri"/>
                <w:b/>
                <w:bCs/>
                <w:sz w:val="22"/>
                <w:szCs w:val="22"/>
              </w:rPr>
            </w:pPr>
          </w:p>
        </w:tc>
        <w:tc>
          <w:tcPr>
            <w:tcW w:w="2694" w:type="dxa"/>
            <w:tcBorders>
              <w:top w:val="single" w:sz="4" w:space="0" w:color="000000"/>
              <w:left w:val="single" w:sz="4" w:space="0" w:color="000000"/>
              <w:bottom w:val="single" w:sz="4" w:space="0" w:color="auto"/>
            </w:tcBorders>
            <w:shd w:val="clear" w:color="auto" w:fill="auto"/>
          </w:tcPr>
          <w:p w:rsidR="00CD2A69" w:rsidRPr="000F5C8C" w:rsidRDefault="00CD2A69" w:rsidP="00EB6DAB">
            <w:pPr>
              <w:tabs>
                <w:tab w:val="left" w:pos="851"/>
              </w:tabs>
              <w:snapToGrid w:val="0"/>
              <w:jc w:val="both"/>
              <w:rPr>
                <w:rFonts w:ascii="Calibri" w:hAnsi="Calibri" w:cs="Calibri"/>
                <w:b/>
                <w:bCs/>
                <w:sz w:val="22"/>
                <w:szCs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CD2A69" w:rsidRPr="000F5C8C" w:rsidRDefault="00CD2A69" w:rsidP="00EB6DAB">
            <w:pPr>
              <w:tabs>
                <w:tab w:val="left" w:pos="851"/>
              </w:tabs>
              <w:snapToGrid w:val="0"/>
              <w:jc w:val="both"/>
              <w:rPr>
                <w:rFonts w:ascii="Calibri" w:hAnsi="Calibri" w:cs="Calibri"/>
                <w:b/>
                <w:bCs/>
                <w:sz w:val="22"/>
                <w:szCs w:val="22"/>
              </w:rPr>
            </w:pPr>
          </w:p>
        </w:tc>
      </w:tr>
    </w:tbl>
    <w:p w:rsidR="00CD2A69" w:rsidRDefault="00CD2A69" w:rsidP="00CD2A69">
      <w:pPr>
        <w:tabs>
          <w:tab w:val="left" w:pos="851"/>
        </w:tabs>
        <w:jc w:val="both"/>
        <w:rPr>
          <w:rFonts w:ascii="Calibri" w:hAnsi="Calibri" w:cs="Calibri"/>
          <w:sz w:val="22"/>
          <w:szCs w:val="22"/>
        </w:rPr>
      </w:pPr>
    </w:p>
    <w:p w:rsidR="00CD2A69" w:rsidRPr="000F5C8C" w:rsidRDefault="00CD2A69" w:rsidP="00CD2A69">
      <w:pPr>
        <w:pStyle w:val="fcase1ertab"/>
        <w:tabs>
          <w:tab w:val="left" w:pos="851"/>
        </w:tabs>
        <w:ind w:left="0" w:firstLine="0"/>
        <w:rPr>
          <w:rFonts w:ascii="Calibri" w:hAnsi="Calibri" w:cs="Calibri"/>
          <w:b/>
          <w:sz w:val="22"/>
          <w:szCs w:val="22"/>
        </w:rPr>
      </w:pPr>
    </w:p>
    <w:p w:rsidR="00CD2A69" w:rsidRPr="0061716E" w:rsidRDefault="00CD2A69" w:rsidP="0061716E">
      <w:pPr>
        <w:shd w:val="clear" w:color="auto" w:fill="DEEAF6" w:themeFill="accent1" w:themeFillTint="33"/>
        <w:tabs>
          <w:tab w:val="left" w:pos="851"/>
          <w:tab w:val="left" w:pos="6237"/>
        </w:tabs>
        <w:rPr>
          <w:rFonts w:ascii="Calibri" w:hAnsi="Calibri" w:cs="Calibri"/>
          <w:b/>
          <w:sz w:val="22"/>
          <w:szCs w:val="22"/>
        </w:rPr>
      </w:pPr>
      <w:r w:rsidRPr="000F5C8C">
        <w:rPr>
          <w:rFonts w:ascii="Calibri" w:hAnsi="Calibri" w:cs="Calibri"/>
          <w:b/>
          <w:sz w:val="22"/>
          <w:szCs w:val="22"/>
        </w:rPr>
        <w:t>C2 – Signature du marché ou de l’accord-cadre en cas de groupement :</w:t>
      </w:r>
    </w:p>
    <w:p w:rsidR="00CD2A69" w:rsidRPr="000F5C8C" w:rsidRDefault="00CD2A69" w:rsidP="00CD2A69">
      <w:pPr>
        <w:tabs>
          <w:tab w:val="left" w:pos="851"/>
        </w:tabs>
        <w:jc w:val="both"/>
        <w:rPr>
          <w:rFonts w:ascii="Calibri" w:hAnsi="Calibri" w:cs="Calibri"/>
          <w:sz w:val="22"/>
          <w:szCs w:val="22"/>
        </w:rPr>
      </w:pPr>
    </w:p>
    <w:p w:rsidR="00CD2A69" w:rsidRPr="000F5C8C" w:rsidRDefault="00CD2A69" w:rsidP="00CD2A69">
      <w:pPr>
        <w:tabs>
          <w:tab w:val="left" w:pos="851"/>
        </w:tabs>
        <w:rPr>
          <w:rFonts w:ascii="Calibri" w:hAnsi="Calibri" w:cs="Calibri"/>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CD2A69" w:rsidRPr="000F5C8C" w:rsidTr="00CD2A69">
        <w:tc>
          <w:tcPr>
            <w:tcW w:w="4644" w:type="dxa"/>
            <w:tcBorders>
              <w:top w:val="single" w:sz="4" w:space="0" w:color="000000"/>
              <w:left w:val="single" w:sz="4" w:space="0" w:color="000000"/>
              <w:bottom w:val="single" w:sz="4" w:space="0" w:color="auto"/>
            </w:tcBorders>
            <w:shd w:val="clear" w:color="auto" w:fill="auto"/>
            <w:vAlign w:val="center"/>
          </w:tcPr>
          <w:p w:rsidR="00CD2A69" w:rsidRPr="000F5C8C" w:rsidRDefault="00CD2A69" w:rsidP="00EB6DAB">
            <w:pPr>
              <w:tabs>
                <w:tab w:val="left" w:pos="851"/>
              </w:tabs>
              <w:jc w:val="center"/>
              <w:rPr>
                <w:rFonts w:ascii="Calibri" w:hAnsi="Calibri" w:cs="Calibri"/>
                <w:b/>
                <w:bCs/>
                <w:sz w:val="22"/>
                <w:szCs w:val="22"/>
              </w:rPr>
            </w:pPr>
            <w:r w:rsidRPr="000F5C8C">
              <w:rPr>
                <w:rFonts w:ascii="Calibri" w:hAnsi="Calibri" w:cs="Calibri"/>
                <w:b/>
                <w:bCs/>
                <w:sz w:val="22"/>
                <w:szCs w:val="22"/>
              </w:rPr>
              <w:t>Nom, prénom et qualité</w:t>
            </w:r>
          </w:p>
          <w:p w:rsidR="00CD2A69" w:rsidRPr="000F5C8C" w:rsidRDefault="0061716E" w:rsidP="0061716E">
            <w:pPr>
              <w:tabs>
                <w:tab w:val="left" w:pos="851"/>
              </w:tabs>
              <w:jc w:val="center"/>
              <w:rPr>
                <w:rFonts w:ascii="Calibri" w:hAnsi="Calibri" w:cs="Calibri"/>
                <w:b/>
                <w:bCs/>
                <w:sz w:val="22"/>
                <w:szCs w:val="22"/>
              </w:rPr>
            </w:pPr>
            <w:proofErr w:type="gramStart"/>
            <w:r>
              <w:rPr>
                <w:rFonts w:ascii="Calibri" w:hAnsi="Calibri" w:cs="Calibri"/>
                <w:b/>
                <w:bCs/>
                <w:sz w:val="22"/>
                <w:szCs w:val="22"/>
              </w:rPr>
              <w:t>du</w:t>
            </w:r>
            <w:proofErr w:type="gramEnd"/>
            <w:r>
              <w:rPr>
                <w:rFonts w:ascii="Calibri" w:hAnsi="Calibri" w:cs="Calibri"/>
                <w:b/>
                <w:bCs/>
                <w:sz w:val="22"/>
                <w:szCs w:val="22"/>
              </w:rPr>
              <w:t xml:space="preserve"> signataire </w:t>
            </w:r>
            <w:r w:rsidR="00334BA1">
              <w:rPr>
                <w:rStyle w:val="Appelnotedebasdep"/>
                <w:rFonts w:ascii="Calibri" w:hAnsi="Calibri" w:cs="Calibri"/>
                <w:b/>
                <w:bCs/>
                <w:sz w:val="22"/>
                <w:szCs w:val="22"/>
              </w:rPr>
              <w:footnoteReference w:id="11"/>
            </w:r>
          </w:p>
        </w:tc>
        <w:tc>
          <w:tcPr>
            <w:tcW w:w="2694" w:type="dxa"/>
            <w:tcBorders>
              <w:top w:val="single" w:sz="4" w:space="0" w:color="000000"/>
              <w:left w:val="single" w:sz="4" w:space="0" w:color="000000"/>
              <w:bottom w:val="single" w:sz="4" w:space="0" w:color="auto"/>
            </w:tcBorders>
            <w:shd w:val="clear" w:color="auto" w:fill="auto"/>
            <w:vAlign w:val="center"/>
          </w:tcPr>
          <w:p w:rsidR="00CD2A69" w:rsidRPr="000F5C8C" w:rsidRDefault="00CD2A69" w:rsidP="00EB6DAB">
            <w:pPr>
              <w:tabs>
                <w:tab w:val="left" w:pos="851"/>
              </w:tabs>
              <w:jc w:val="center"/>
              <w:rPr>
                <w:rFonts w:ascii="Calibri" w:hAnsi="Calibri" w:cs="Calibri"/>
                <w:b/>
                <w:bCs/>
                <w:sz w:val="22"/>
                <w:szCs w:val="22"/>
              </w:rPr>
            </w:pPr>
            <w:r w:rsidRPr="000F5C8C">
              <w:rPr>
                <w:rFonts w:ascii="Calibri" w:hAnsi="Calibri" w:cs="Calibri"/>
                <w:b/>
                <w:bCs/>
                <w:sz w:val="22"/>
                <w:szCs w:val="22"/>
              </w:rPr>
              <w:t>Date de signature</w:t>
            </w:r>
          </w:p>
        </w:tc>
        <w:tc>
          <w:tcPr>
            <w:tcW w:w="3056" w:type="dxa"/>
            <w:tcBorders>
              <w:top w:val="single" w:sz="4" w:space="0" w:color="000000"/>
              <w:left w:val="single" w:sz="4" w:space="0" w:color="000000"/>
              <w:bottom w:val="single" w:sz="4" w:space="0" w:color="auto"/>
              <w:right w:val="single" w:sz="4" w:space="0" w:color="000000"/>
            </w:tcBorders>
            <w:shd w:val="clear" w:color="auto" w:fill="auto"/>
            <w:vAlign w:val="center"/>
          </w:tcPr>
          <w:p w:rsidR="00CD2A69" w:rsidRPr="000F5C8C" w:rsidRDefault="00CD2A69" w:rsidP="00EB6DAB">
            <w:pPr>
              <w:tabs>
                <w:tab w:val="left" w:pos="851"/>
              </w:tabs>
              <w:jc w:val="center"/>
              <w:rPr>
                <w:rFonts w:ascii="Calibri" w:hAnsi="Calibri" w:cs="Calibri"/>
                <w:b/>
                <w:bCs/>
                <w:sz w:val="22"/>
                <w:szCs w:val="22"/>
              </w:rPr>
            </w:pPr>
            <w:r w:rsidRPr="000F5C8C">
              <w:rPr>
                <w:rFonts w:ascii="Calibri" w:hAnsi="Calibri" w:cs="Calibri"/>
                <w:b/>
                <w:bCs/>
                <w:sz w:val="22"/>
                <w:szCs w:val="22"/>
              </w:rPr>
              <w:t>Signature électronique</w:t>
            </w:r>
          </w:p>
        </w:tc>
      </w:tr>
      <w:tr w:rsidR="00CD2A69" w:rsidRPr="000F5C8C" w:rsidTr="0061716E">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D2A69" w:rsidRPr="000F5C8C" w:rsidRDefault="00CD2A69" w:rsidP="00EB6DAB">
            <w:pPr>
              <w:tabs>
                <w:tab w:val="left" w:pos="851"/>
              </w:tabs>
              <w:snapToGrid w:val="0"/>
              <w:jc w:val="both"/>
              <w:rPr>
                <w:rFonts w:ascii="Calibri" w:hAnsi="Calibri" w:cs="Calibri"/>
                <w:b/>
                <w:bCs/>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D2A69" w:rsidRPr="000F5C8C" w:rsidRDefault="00CD2A69" w:rsidP="00EB6DAB">
            <w:pPr>
              <w:tabs>
                <w:tab w:val="left" w:pos="851"/>
              </w:tabs>
              <w:snapToGrid w:val="0"/>
              <w:jc w:val="both"/>
              <w:rPr>
                <w:rFonts w:ascii="Calibri" w:hAnsi="Calibri" w:cs="Calibri"/>
                <w:b/>
                <w:bCs/>
                <w:sz w:val="22"/>
                <w:szCs w:val="22"/>
              </w:rPr>
            </w:pPr>
          </w:p>
        </w:tc>
        <w:tc>
          <w:tcPr>
            <w:tcW w:w="305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D2A69" w:rsidRPr="000F5C8C" w:rsidRDefault="00CD2A69" w:rsidP="00EB6DAB">
            <w:pPr>
              <w:tabs>
                <w:tab w:val="left" w:pos="851"/>
              </w:tabs>
              <w:snapToGrid w:val="0"/>
              <w:jc w:val="both"/>
              <w:rPr>
                <w:rFonts w:ascii="Calibri" w:hAnsi="Calibri" w:cs="Calibri"/>
                <w:b/>
                <w:bCs/>
                <w:sz w:val="22"/>
                <w:szCs w:val="22"/>
              </w:rPr>
            </w:pPr>
          </w:p>
        </w:tc>
      </w:tr>
      <w:tr w:rsidR="00CD2A69" w:rsidRPr="000F5C8C" w:rsidTr="00CD2A69">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auto"/>
          </w:tcPr>
          <w:p w:rsidR="00CD2A69" w:rsidRPr="000F5C8C" w:rsidRDefault="00CD2A69" w:rsidP="00EB6DAB">
            <w:pPr>
              <w:tabs>
                <w:tab w:val="left" w:pos="851"/>
              </w:tabs>
              <w:snapToGrid w:val="0"/>
              <w:jc w:val="both"/>
              <w:rPr>
                <w:rFonts w:ascii="Calibri" w:hAnsi="Calibri" w:cs="Calibri"/>
                <w:b/>
                <w:bCs/>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D2A69" w:rsidRPr="000F5C8C" w:rsidRDefault="00CD2A69" w:rsidP="00EB6DAB">
            <w:pPr>
              <w:tabs>
                <w:tab w:val="left" w:pos="851"/>
              </w:tabs>
              <w:snapToGrid w:val="0"/>
              <w:jc w:val="both"/>
              <w:rPr>
                <w:rFonts w:ascii="Calibri" w:hAnsi="Calibri" w:cs="Calibri"/>
                <w:b/>
                <w:bCs/>
                <w:sz w:val="22"/>
                <w:szCs w:val="22"/>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CD2A69" w:rsidRPr="000F5C8C" w:rsidRDefault="00CD2A69" w:rsidP="00EB6DAB">
            <w:pPr>
              <w:tabs>
                <w:tab w:val="left" w:pos="851"/>
              </w:tabs>
              <w:snapToGrid w:val="0"/>
              <w:jc w:val="both"/>
              <w:rPr>
                <w:rFonts w:ascii="Calibri" w:hAnsi="Calibri" w:cs="Calibri"/>
                <w:b/>
                <w:bCs/>
                <w:sz w:val="22"/>
                <w:szCs w:val="22"/>
              </w:rPr>
            </w:pPr>
          </w:p>
        </w:tc>
      </w:tr>
    </w:tbl>
    <w:p w:rsidR="00CD2A69" w:rsidRPr="000F5C8C" w:rsidRDefault="00CD2A69" w:rsidP="00CD2A69">
      <w:pPr>
        <w:tabs>
          <w:tab w:val="left" w:pos="851"/>
        </w:tabs>
        <w:jc w:val="both"/>
        <w:rPr>
          <w:rFonts w:ascii="Calibri" w:hAnsi="Calibri" w:cs="Calibri"/>
          <w:sz w:val="22"/>
          <w:szCs w:val="22"/>
        </w:rPr>
      </w:pPr>
    </w:p>
    <w:p w:rsidR="006E0F69" w:rsidRPr="000726CD" w:rsidRDefault="006E0F69" w:rsidP="005846FB">
      <w:pPr>
        <w:tabs>
          <w:tab w:val="left" w:pos="851"/>
        </w:tabs>
        <w:jc w:val="both"/>
        <w:rPr>
          <w:rFonts w:ascii="Calibri" w:hAnsi="Calibri" w:cs="Calibri"/>
          <w:bCs/>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034F56" w:rsidRPr="00CD2A69" w:rsidTr="00914303">
        <w:tc>
          <w:tcPr>
            <w:tcW w:w="10277" w:type="dxa"/>
            <w:shd w:val="solid" w:color="66CCFF" w:fill="auto"/>
          </w:tcPr>
          <w:p w:rsidR="00034F56" w:rsidRPr="00CD2A69" w:rsidRDefault="00034F56" w:rsidP="006E0F69">
            <w:pPr>
              <w:pStyle w:val="Titre4"/>
              <w:rPr>
                <w:rFonts w:ascii="Calibri" w:hAnsi="Calibri" w:cs="Calibri"/>
                <w:sz w:val="22"/>
                <w:szCs w:val="22"/>
              </w:rPr>
            </w:pPr>
            <w:r w:rsidRPr="00CD2A69">
              <w:rPr>
                <w:rFonts w:ascii="Calibri" w:hAnsi="Calibri" w:cs="Calibri"/>
                <w:sz w:val="22"/>
                <w:szCs w:val="22"/>
              </w:rPr>
              <w:br w:type="page"/>
            </w:r>
            <w:r w:rsidRPr="00CD2A69">
              <w:rPr>
                <w:rFonts w:ascii="Calibri" w:hAnsi="Calibri" w:cs="Calibri"/>
                <w:sz w:val="22"/>
                <w:szCs w:val="22"/>
              </w:rPr>
              <w:br w:type="page"/>
            </w:r>
            <w:r w:rsidR="006E0F69" w:rsidRPr="00CD2A69">
              <w:rPr>
                <w:rFonts w:ascii="Calibri" w:hAnsi="Calibri" w:cs="Calibri"/>
                <w:sz w:val="22"/>
                <w:szCs w:val="22"/>
              </w:rPr>
              <w:t>E</w:t>
            </w:r>
            <w:r w:rsidRPr="00CD2A69">
              <w:rPr>
                <w:rFonts w:ascii="Calibri" w:hAnsi="Calibri" w:cs="Calibri"/>
                <w:sz w:val="22"/>
                <w:szCs w:val="22"/>
              </w:rPr>
              <w:t xml:space="preserve"> - Identification et signature de l’acheteur  </w:t>
            </w:r>
          </w:p>
        </w:tc>
      </w:tr>
    </w:tbl>
    <w:p w:rsidR="00844779" w:rsidRPr="00661281" w:rsidRDefault="00844779" w:rsidP="00844779">
      <w:pPr>
        <w:rPr>
          <w:rFonts w:ascii="Calibri" w:hAnsi="Calibri" w:cs="Calibri"/>
          <w:sz w:val="22"/>
          <w:szCs w:val="22"/>
        </w:rPr>
      </w:pPr>
    </w:p>
    <w:p w:rsidR="00034F56" w:rsidRPr="000726CD" w:rsidRDefault="00034F56" w:rsidP="00034F56">
      <w:pPr>
        <w:keepNext/>
        <w:tabs>
          <w:tab w:val="left" w:pos="567"/>
        </w:tabs>
        <w:jc w:val="both"/>
        <w:outlineLvl w:val="0"/>
        <w:rPr>
          <w:rFonts w:ascii="Calibri" w:hAnsi="Calibri" w:cs="Calibri"/>
          <w:sz w:val="22"/>
          <w:szCs w:val="22"/>
        </w:rPr>
      </w:pPr>
      <w:r w:rsidRPr="000726CD">
        <w:rPr>
          <w:rFonts w:ascii="Calibri" w:hAnsi="Calibri" w:cs="Calibri"/>
          <w:color w:val="66CCFF"/>
          <w:spacing w:val="-10"/>
          <w:position w:val="-2"/>
          <w:sz w:val="22"/>
          <w:szCs w:val="22"/>
        </w:rPr>
        <w:sym w:font="Wingdings" w:char="F06E"/>
      </w:r>
      <w:r w:rsidRPr="000726CD">
        <w:rPr>
          <w:rFonts w:ascii="Calibri" w:hAnsi="Calibri" w:cs="Calibri"/>
          <w:bCs/>
          <w:spacing w:val="-10"/>
          <w:position w:val="-2"/>
          <w:sz w:val="22"/>
          <w:szCs w:val="22"/>
        </w:rPr>
        <w:t xml:space="preserve">  </w:t>
      </w:r>
      <w:r w:rsidRPr="000726CD">
        <w:rPr>
          <w:rFonts w:ascii="Calibri" w:hAnsi="Calibri" w:cs="Calibri"/>
          <w:sz w:val="22"/>
          <w:szCs w:val="22"/>
        </w:rPr>
        <w:t xml:space="preserve">Désignation de l’acheteur </w:t>
      </w:r>
    </w:p>
    <w:p w:rsidR="00D97AFC" w:rsidRDefault="00D97AFC" w:rsidP="00642B51">
      <w:pPr>
        <w:jc w:val="center"/>
        <w:rPr>
          <w:rFonts w:ascii="Calibri" w:hAnsi="Calibri" w:cs="Calibri"/>
          <w:b/>
          <w:bCs/>
          <w:snapToGrid w:val="0"/>
          <w:sz w:val="24"/>
          <w:szCs w:val="22"/>
        </w:rPr>
      </w:pPr>
    </w:p>
    <w:p w:rsidR="00642B51" w:rsidRPr="00CD2A69" w:rsidRDefault="00642B51" w:rsidP="00642B51">
      <w:pPr>
        <w:jc w:val="center"/>
        <w:rPr>
          <w:rFonts w:ascii="Calibri" w:hAnsi="Calibri" w:cs="Calibri"/>
          <w:b/>
          <w:bCs/>
          <w:snapToGrid w:val="0"/>
          <w:sz w:val="24"/>
          <w:szCs w:val="22"/>
        </w:rPr>
      </w:pPr>
      <w:r w:rsidRPr="00CD2A69">
        <w:rPr>
          <w:rFonts w:ascii="Calibri" w:hAnsi="Calibri" w:cs="Calibri"/>
          <w:b/>
          <w:bCs/>
          <w:snapToGrid w:val="0"/>
          <w:sz w:val="24"/>
          <w:szCs w:val="22"/>
        </w:rPr>
        <w:t>HOSPICES CIVILS DE LYON</w:t>
      </w:r>
    </w:p>
    <w:p w:rsidR="00642B51" w:rsidRPr="000726CD" w:rsidRDefault="00642B51" w:rsidP="00642B51">
      <w:pPr>
        <w:jc w:val="center"/>
        <w:rPr>
          <w:rFonts w:ascii="Calibri" w:hAnsi="Calibri" w:cs="Calibri"/>
          <w:bCs/>
          <w:snapToGrid w:val="0"/>
          <w:sz w:val="22"/>
          <w:szCs w:val="22"/>
        </w:rPr>
      </w:pPr>
      <w:r w:rsidRPr="00CD2A69">
        <w:rPr>
          <w:rFonts w:ascii="Calibri" w:hAnsi="Calibri" w:cs="Calibri"/>
          <w:b/>
          <w:bCs/>
          <w:snapToGrid w:val="0"/>
          <w:sz w:val="24"/>
          <w:szCs w:val="22"/>
        </w:rPr>
        <w:t>Etablissement support du GHT VAL RHONE CENTRE</w:t>
      </w:r>
    </w:p>
    <w:p w:rsidR="00642B51" w:rsidRPr="000726CD" w:rsidRDefault="00642B51" w:rsidP="00034F56">
      <w:pPr>
        <w:keepNext/>
        <w:tabs>
          <w:tab w:val="left" w:pos="567"/>
        </w:tabs>
        <w:jc w:val="both"/>
        <w:outlineLvl w:val="0"/>
        <w:rPr>
          <w:rFonts w:ascii="Calibri" w:hAnsi="Calibri" w:cs="Calibri"/>
          <w:sz w:val="22"/>
          <w:szCs w:val="22"/>
        </w:rPr>
      </w:pPr>
    </w:p>
    <w:p w:rsidR="00A41EDB" w:rsidRPr="000726CD" w:rsidRDefault="00A41EDB" w:rsidP="00A41EDB">
      <w:pPr>
        <w:keepNext/>
        <w:tabs>
          <w:tab w:val="left" w:pos="567"/>
        </w:tabs>
        <w:jc w:val="both"/>
        <w:outlineLvl w:val="0"/>
        <w:rPr>
          <w:rFonts w:ascii="Calibri" w:hAnsi="Calibri" w:cs="Calibri"/>
          <w:sz w:val="22"/>
          <w:szCs w:val="22"/>
        </w:rPr>
      </w:pPr>
      <w:r w:rsidRPr="000726CD">
        <w:rPr>
          <w:rFonts w:ascii="Calibri" w:hAnsi="Calibri" w:cs="Calibri"/>
          <w:color w:val="66CCFF"/>
          <w:spacing w:val="-10"/>
          <w:position w:val="-2"/>
          <w:sz w:val="22"/>
          <w:szCs w:val="22"/>
        </w:rPr>
        <w:sym w:font="Wingdings" w:char="F06E"/>
      </w:r>
      <w:r w:rsidRPr="000726CD">
        <w:rPr>
          <w:rFonts w:ascii="Calibri" w:hAnsi="Calibri" w:cs="Calibri"/>
          <w:bCs/>
          <w:spacing w:val="-10"/>
          <w:position w:val="-2"/>
          <w:sz w:val="22"/>
          <w:szCs w:val="22"/>
        </w:rPr>
        <w:t xml:space="preserve">  </w:t>
      </w:r>
      <w:r w:rsidRPr="000726CD">
        <w:rPr>
          <w:rFonts w:ascii="Calibri" w:hAnsi="Calibri" w:cs="Calibri"/>
          <w:sz w:val="22"/>
          <w:szCs w:val="22"/>
        </w:rPr>
        <w:t xml:space="preserve">Nom, prénom, qualité du signataire du marché </w:t>
      </w:r>
      <w:proofErr w:type="gramStart"/>
      <w:r w:rsidRPr="000726CD">
        <w:rPr>
          <w:rFonts w:ascii="Calibri" w:hAnsi="Calibri" w:cs="Calibri"/>
          <w:sz w:val="22"/>
          <w:szCs w:val="22"/>
        </w:rPr>
        <w:t>ou  de</w:t>
      </w:r>
      <w:proofErr w:type="gramEnd"/>
      <w:r w:rsidRPr="000726CD">
        <w:rPr>
          <w:rFonts w:ascii="Calibri" w:hAnsi="Calibri" w:cs="Calibri"/>
          <w:sz w:val="22"/>
          <w:szCs w:val="22"/>
        </w:rPr>
        <w:t xml:space="preserve"> l’accord-cadre :</w:t>
      </w:r>
    </w:p>
    <w:p w:rsidR="00723FE1" w:rsidRPr="00661281" w:rsidRDefault="0032748B" w:rsidP="00723FE1">
      <w:pPr>
        <w:jc w:val="center"/>
        <w:rPr>
          <w:rFonts w:ascii="Calibri" w:hAnsi="Calibri" w:cs="Calibri"/>
          <w:b/>
          <w:bCs/>
          <w:snapToGrid w:val="0"/>
          <w:sz w:val="22"/>
          <w:szCs w:val="22"/>
        </w:rPr>
      </w:pPr>
      <w:r>
        <w:rPr>
          <w:rFonts w:ascii="Calibri" w:hAnsi="Calibri" w:cs="Calibri"/>
          <w:b/>
          <w:bCs/>
          <w:snapToGrid w:val="0"/>
          <w:sz w:val="22"/>
          <w:szCs w:val="22"/>
        </w:rPr>
        <w:t>Monsieur Raymond LE MOIGN, Directeur Général</w:t>
      </w:r>
      <w:r w:rsidR="00723FE1" w:rsidRPr="00661281">
        <w:rPr>
          <w:rFonts w:ascii="Calibri" w:hAnsi="Calibri" w:cs="Calibri"/>
          <w:b/>
          <w:bCs/>
          <w:snapToGrid w:val="0"/>
          <w:sz w:val="22"/>
          <w:szCs w:val="22"/>
        </w:rPr>
        <w:t xml:space="preserve"> des Hospices Civils de Lyon</w:t>
      </w:r>
    </w:p>
    <w:p w:rsidR="00A41EDB" w:rsidRPr="000726CD" w:rsidRDefault="00A41EDB" w:rsidP="00A41EDB">
      <w:pPr>
        <w:jc w:val="center"/>
        <w:rPr>
          <w:rFonts w:ascii="Calibri" w:hAnsi="Calibri" w:cs="Calibri"/>
          <w:snapToGrid w:val="0"/>
          <w:sz w:val="22"/>
          <w:szCs w:val="22"/>
        </w:rPr>
      </w:pPr>
      <w:r w:rsidRPr="000726CD">
        <w:rPr>
          <w:rFonts w:ascii="Calibri" w:hAnsi="Calibri" w:cs="Calibri"/>
          <w:snapToGrid w:val="0"/>
          <w:sz w:val="22"/>
          <w:szCs w:val="22"/>
        </w:rPr>
        <w:t xml:space="preserve">3 quai des Célestins </w:t>
      </w:r>
    </w:p>
    <w:p w:rsidR="00A41EDB" w:rsidRPr="000726CD" w:rsidRDefault="00A41EDB" w:rsidP="00A41EDB">
      <w:pPr>
        <w:jc w:val="center"/>
        <w:rPr>
          <w:rFonts w:ascii="Calibri" w:hAnsi="Calibri" w:cs="Calibri"/>
          <w:snapToGrid w:val="0"/>
          <w:sz w:val="22"/>
          <w:szCs w:val="22"/>
        </w:rPr>
      </w:pPr>
      <w:r w:rsidRPr="000726CD">
        <w:rPr>
          <w:rFonts w:ascii="Calibri" w:hAnsi="Calibri" w:cs="Calibri"/>
          <w:snapToGrid w:val="0"/>
          <w:sz w:val="22"/>
          <w:szCs w:val="22"/>
        </w:rPr>
        <w:t>BP 2251 - 69229 LYON CEDEX 02</w:t>
      </w:r>
    </w:p>
    <w:p w:rsidR="00A41EDB" w:rsidRPr="000726CD" w:rsidRDefault="00A41EDB" w:rsidP="00A41EDB">
      <w:pPr>
        <w:jc w:val="center"/>
        <w:rPr>
          <w:rFonts w:ascii="Calibri" w:hAnsi="Calibri" w:cs="Calibri"/>
          <w:snapToGrid w:val="0"/>
          <w:sz w:val="22"/>
          <w:szCs w:val="22"/>
        </w:rPr>
      </w:pPr>
      <w:r w:rsidRPr="000726CD">
        <w:rPr>
          <w:rFonts w:ascii="Calibri" w:hAnsi="Calibri" w:cs="Calibri"/>
          <w:snapToGrid w:val="0"/>
          <w:sz w:val="22"/>
          <w:szCs w:val="22"/>
        </w:rPr>
        <w:t>(N° SIRET 266 900 273 00019 - Code A.P.E. 851A)</w:t>
      </w:r>
    </w:p>
    <w:p w:rsidR="00034F56" w:rsidRPr="000726CD" w:rsidRDefault="00034F56" w:rsidP="00034F56">
      <w:pPr>
        <w:jc w:val="both"/>
        <w:rPr>
          <w:rFonts w:ascii="Calibri" w:hAnsi="Calibri" w:cs="Calibri"/>
          <w:sz w:val="22"/>
          <w:szCs w:val="22"/>
        </w:rPr>
      </w:pPr>
    </w:p>
    <w:p w:rsidR="005C5A13" w:rsidRPr="000726CD" w:rsidRDefault="00034F56" w:rsidP="005C5A13">
      <w:pPr>
        <w:tabs>
          <w:tab w:val="left" w:pos="851"/>
        </w:tabs>
        <w:jc w:val="both"/>
        <w:rPr>
          <w:rFonts w:ascii="Calibri" w:hAnsi="Calibri" w:cs="Calibri"/>
          <w:sz w:val="22"/>
          <w:szCs w:val="22"/>
        </w:rPr>
      </w:pPr>
      <w:r w:rsidRPr="000726CD">
        <w:rPr>
          <w:rFonts w:ascii="Calibri" w:hAnsi="Calibri" w:cs="Calibri"/>
          <w:bCs/>
          <w:color w:val="66CCFF"/>
          <w:spacing w:val="-10"/>
          <w:position w:val="-2"/>
          <w:sz w:val="22"/>
          <w:szCs w:val="22"/>
        </w:rPr>
        <w:sym w:font="Wingdings" w:char="F06E"/>
      </w:r>
      <w:r w:rsidRPr="000726CD">
        <w:rPr>
          <w:rFonts w:ascii="Calibri" w:hAnsi="Calibri" w:cs="Calibri"/>
          <w:spacing w:val="-10"/>
          <w:position w:val="-2"/>
          <w:sz w:val="22"/>
          <w:szCs w:val="22"/>
        </w:rPr>
        <w:t xml:space="preserve"> </w:t>
      </w:r>
      <w:r w:rsidR="005C5A13" w:rsidRPr="000726CD">
        <w:rPr>
          <w:rFonts w:ascii="Calibri" w:hAnsi="Calibri" w:cs="Calibri"/>
          <w:sz w:val="22"/>
          <w:szCs w:val="22"/>
        </w:rPr>
        <w:t>Personne habilitée à donner les renseignements prévus à l’</w:t>
      </w:r>
      <w:hyperlink r:id="rId12" w:history="1">
        <w:r w:rsidR="005C5A13" w:rsidRPr="000726CD">
          <w:rPr>
            <w:rFonts w:ascii="Calibri" w:hAnsi="Calibri" w:cs="Calibri"/>
            <w:sz w:val="22"/>
            <w:szCs w:val="22"/>
          </w:rPr>
          <w:t>article R. 2191-59</w:t>
        </w:r>
      </w:hyperlink>
      <w:r w:rsidR="005C5A13" w:rsidRPr="000726CD">
        <w:rPr>
          <w:rFonts w:ascii="Calibri" w:hAnsi="Calibri" w:cs="Calibri"/>
          <w:sz w:val="22"/>
          <w:szCs w:val="22"/>
        </w:rPr>
        <w:t xml:space="preserve"> du </w:t>
      </w:r>
      <w:r w:rsidR="00642B51" w:rsidRPr="000726CD">
        <w:rPr>
          <w:rFonts w:ascii="Calibri" w:hAnsi="Calibri" w:cs="Calibri"/>
          <w:sz w:val="22"/>
          <w:szCs w:val="22"/>
        </w:rPr>
        <w:t>CCP</w:t>
      </w:r>
      <w:r w:rsidR="005C5A13" w:rsidRPr="000726CD">
        <w:rPr>
          <w:rFonts w:ascii="Calibri" w:hAnsi="Calibri" w:cs="Calibri"/>
          <w:sz w:val="22"/>
          <w:szCs w:val="22"/>
        </w:rPr>
        <w:t>, auquel renvoie l’</w:t>
      </w:r>
      <w:hyperlink r:id="rId13" w:history="1">
        <w:r w:rsidR="005C5A13" w:rsidRPr="000726CD">
          <w:rPr>
            <w:rFonts w:ascii="Calibri" w:hAnsi="Calibri" w:cs="Calibri"/>
            <w:sz w:val="22"/>
            <w:szCs w:val="22"/>
          </w:rPr>
          <w:t>article R. 2391-28</w:t>
        </w:r>
      </w:hyperlink>
      <w:r w:rsidR="005C5A13" w:rsidRPr="000726CD">
        <w:rPr>
          <w:rFonts w:ascii="Calibri" w:hAnsi="Calibri" w:cs="Calibri"/>
          <w:sz w:val="22"/>
          <w:szCs w:val="22"/>
        </w:rPr>
        <w:t xml:space="preserve"> du même code</w:t>
      </w:r>
      <w:r w:rsidR="005C5A13" w:rsidRPr="000726CD" w:rsidDel="003A7270">
        <w:rPr>
          <w:rFonts w:ascii="Calibri" w:hAnsi="Calibri" w:cs="Calibri"/>
          <w:sz w:val="22"/>
          <w:szCs w:val="22"/>
        </w:rPr>
        <w:t xml:space="preserve"> </w:t>
      </w:r>
      <w:r w:rsidR="005C5A13" w:rsidRPr="000726CD">
        <w:rPr>
          <w:rFonts w:ascii="Calibri" w:hAnsi="Calibri" w:cs="Calibri"/>
          <w:sz w:val="22"/>
          <w:szCs w:val="22"/>
        </w:rPr>
        <w:t>(nantissements ou cessions de créances)</w:t>
      </w:r>
    </w:p>
    <w:p w:rsidR="00287A08" w:rsidRPr="00334BA1" w:rsidRDefault="00B102DF" w:rsidP="00287A08">
      <w:pPr>
        <w:jc w:val="center"/>
        <w:rPr>
          <w:rFonts w:ascii="Calibri" w:hAnsi="Calibri" w:cs="Calibri"/>
          <w:sz w:val="22"/>
          <w:szCs w:val="22"/>
        </w:rPr>
      </w:pPr>
      <w:r w:rsidRPr="00334BA1">
        <w:rPr>
          <w:rFonts w:ascii="Calibri" w:hAnsi="Calibri" w:cs="Calibri"/>
          <w:b/>
          <w:bCs/>
          <w:snapToGrid w:val="0"/>
          <w:sz w:val="22"/>
          <w:szCs w:val="22"/>
        </w:rPr>
        <w:t>M</w:t>
      </w:r>
      <w:r w:rsidR="00287A08" w:rsidRPr="00334BA1">
        <w:rPr>
          <w:rFonts w:ascii="Calibri" w:hAnsi="Calibri" w:cs="Calibri"/>
          <w:b/>
          <w:bCs/>
          <w:snapToGrid w:val="0"/>
          <w:sz w:val="22"/>
          <w:szCs w:val="22"/>
        </w:rPr>
        <w:t xml:space="preserve"> le Directeur des Ach</w:t>
      </w:r>
      <w:r w:rsidR="00334BA1">
        <w:rPr>
          <w:rFonts w:ascii="Calibri" w:hAnsi="Calibri" w:cs="Calibri"/>
          <w:b/>
          <w:bCs/>
          <w:snapToGrid w:val="0"/>
          <w:sz w:val="22"/>
          <w:szCs w:val="22"/>
        </w:rPr>
        <w:t>ats des Hospices Civils de Lyon</w:t>
      </w:r>
    </w:p>
    <w:p w:rsidR="00287A08" w:rsidRPr="00334BA1" w:rsidRDefault="00287A08" w:rsidP="00287A08">
      <w:pPr>
        <w:tabs>
          <w:tab w:val="left" w:pos="-709"/>
        </w:tabs>
        <w:jc w:val="center"/>
        <w:rPr>
          <w:rFonts w:ascii="Calibri" w:hAnsi="Calibri" w:cs="Calibri"/>
          <w:b/>
          <w:sz w:val="22"/>
          <w:szCs w:val="22"/>
        </w:rPr>
      </w:pPr>
      <w:r w:rsidRPr="00334BA1">
        <w:rPr>
          <w:rFonts w:ascii="Calibri" w:hAnsi="Calibri" w:cs="Calibri"/>
          <w:b/>
          <w:sz w:val="22"/>
          <w:szCs w:val="22"/>
        </w:rPr>
        <w:t>45 rue Villon CS 48283 - 69373 LYON CEDEX 08</w:t>
      </w:r>
    </w:p>
    <w:p w:rsidR="00B707CD" w:rsidRPr="000726CD" w:rsidRDefault="00B707CD" w:rsidP="00034F56">
      <w:pPr>
        <w:jc w:val="center"/>
        <w:rPr>
          <w:rFonts w:ascii="Calibri" w:hAnsi="Calibri" w:cs="Calibri"/>
          <w:snapToGrid w:val="0"/>
          <w:sz w:val="22"/>
          <w:szCs w:val="22"/>
        </w:rPr>
      </w:pPr>
    </w:p>
    <w:p w:rsidR="00034F56" w:rsidRPr="000726CD" w:rsidRDefault="00034F56" w:rsidP="00034F56">
      <w:pPr>
        <w:tabs>
          <w:tab w:val="left" w:pos="720"/>
        </w:tabs>
        <w:jc w:val="both"/>
        <w:rPr>
          <w:rFonts w:ascii="Calibri" w:hAnsi="Calibri" w:cs="Calibri"/>
          <w:sz w:val="22"/>
          <w:szCs w:val="22"/>
        </w:rPr>
      </w:pPr>
      <w:r w:rsidRPr="000726CD">
        <w:rPr>
          <w:rFonts w:ascii="Calibri" w:hAnsi="Calibri" w:cs="Calibri"/>
          <w:bCs/>
          <w:color w:val="66CCFF"/>
          <w:spacing w:val="-10"/>
          <w:position w:val="-2"/>
          <w:sz w:val="22"/>
          <w:szCs w:val="22"/>
        </w:rPr>
        <w:sym w:font="Wingdings" w:char="F06E"/>
      </w:r>
      <w:r w:rsidRPr="000726CD">
        <w:rPr>
          <w:rFonts w:ascii="Calibri" w:hAnsi="Calibri" w:cs="Calibri"/>
          <w:bCs/>
          <w:spacing w:val="-10"/>
          <w:position w:val="-2"/>
          <w:sz w:val="22"/>
          <w:szCs w:val="22"/>
        </w:rPr>
        <w:t xml:space="preserve"> </w:t>
      </w:r>
      <w:r w:rsidR="00334BA1" w:rsidRPr="00334BA1">
        <w:rPr>
          <w:rFonts w:ascii="Calibri" w:hAnsi="Calibri" w:cs="Calibri"/>
          <w:sz w:val="22"/>
          <w:szCs w:val="22"/>
        </w:rPr>
        <w:t>Désignation et adresse des comptables assignataires des établissements du GHT VRC :</w:t>
      </w:r>
    </w:p>
    <w:p w:rsidR="005A5C41" w:rsidRPr="00504F44" w:rsidRDefault="005A5C41" w:rsidP="005A5C41">
      <w:pPr>
        <w:tabs>
          <w:tab w:val="left" w:pos="720"/>
        </w:tabs>
        <w:jc w:val="center"/>
        <w:rPr>
          <w:rFonts w:ascii="Calibri" w:hAnsi="Calibri" w:cs="Calibri"/>
          <w:b/>
          <w:sz w:val="22"/>
          <w:szCs w:val="22"/>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552"/>
        <w:gridCol w:w="2552"/>
        <w:gridCol w:w="2552"/>
      </w:tblGrid>
      <w:tr w:rsidR="00CD2A69" w:rsidRPr="00CD2A69" w:rsidTr="00CD2A69">
        <w:trPr>
          <w:trHeight w:val="884"/>
        </w:trPr>
        <w:tc>
          <w:tcPr>
            <w:tcW w:w="2552" w:type="dxa"/>
            <w:shd w:val="clear" w:color="auto" w:fill="auto"/>
          </w:tcPr>
          <w:p w:rsidR="005A5C41" w:rsidRPr="00CD2A69" w:rsidRDefault="005A5C41" w:rsidP="00CD2A69">
            <w:pPr>
              <w:tabs>
                <w:tab w:val="left" w:pos="720"/>
              </w:tabs>
              <w:jc w:val="center"/>
              <w:rPr>
                <w:rFonts w:ascii="Calibri" w:hAnsi="Calibri" w:cs="Calibri"/>
                <w:sz w:val="22"/>
                <w:szCs w:val="22"/>
              </w:rPr>
            </w:pPr>
            <w:r w:rsidRPr="00CD2A69">
              <w:rPr>
                <w:rFonts w:ascii="Calibri" w:hAnsi="Calibri" w:cs="Calibri"/>
                <w:bCs/>
                <w:snapToGrid w:val="0"/>
                <w:sz w:val="22"/>
                <w:szCs w:val="22"/>
              </w:rPr>
              <w:t>Hospices Civils de Lyon</w:t>
            </w:r>
          </w:p>
        </w:tc>
        <w:tc>
          <w:tcPr>
            <w:tcW w:w="2552" w:type="dxa"/>
          </w:tcPr>
          <w:p w:rsidR="005A5C41" w:rsidRPr="00CD2A69" w:rsidRDefault="005A5C41" w:rsidP="00CD2A69">
            <w:pPr>
              <w:pStyle w:val="Corpsdetexte"/>
              <w:tabs>
                <w:tab w:val="left" w:pos="3294"/>
              </w:tabs>
              <w:spacing w:before="0"/>
              <w:ind w:left="-163" w:right="-144"/>
              <w:jc w:val="center"/>
              <w:rPr>
                <w:rFonts w:ascii="Calibri" w:hAnsi="Calibri" w:cs="Calibri"/>
                <w:b w:val="0"/>
                <w:sz w:val="22"/>
                <w:szCs w:val="22"/>
              </w:rPr>
            </w:pPr>
            <w:r w:rsidRPr="00CD2A69">
              <w:rPr>
                <w:rFonts w:ascii="Calibri" w:hAnsi="Calibri" w:cs="Calibri"/>
                <w:b w:val="0"/>
                <w:sz w:val="22"/>
                <w:szCs w:val="22"/>
              </w:rPr>
              <w:t>Centre Hospitalier</w:t>
            </w:r>
          </w:p>
          <w:p w:rsidR="005A5C41" w:rsidRPr="00CD2A69" w:rsidRDefault="005A5C41" w:rsidP="00CD2A69">
            <w:pPr>
              <w:pStyle w:val="Corpsdetexte"/>
              <w:tabs>
                <w:tab w:val="left" w:pos="3294"/>
              </w:tabs>
              <w:spacing w:before="0"/>
              <w:ind w:left="-163" w:right="-144"/>
              <w:jc w:val="center"/>
              <w:rPr>
                <w:rFonts w:ascii="Calibri" w:hAnsi="Calibri" w:cs="Calibri"/>
                <w:b w:val="0"/>
                <w:sz w:val="22"/>
                <w:szCs w:val="22"/>
              </w:rPr>
            </w:pPr>
            <w:proofErr w:type="gramStart"/>
            <w:r w:rsidRPr="00CD2A69">
              <w:rPr>
                <w:rFonts w:ascii="Calibri" w:hAnsi="Calibri" w:cs="Calibri"/>
                <w:b w:val="0"/>
                <w:sz w:val="22"/>
                <w:szCs w:val="22"/>
              </w:rPr>
              <w:t>de</w:t>
            </w:r>
            <w:proofErr w:type="gramEnd"/>
            <w:r w:rsidRPr="00CD2A69">
              <w:rPr>
                <w:rFonts w:ascii="Calibri" w:hAnsi="Calibri" w:cs="Calibri"/>
                <w:b w:val="0"/>
                <w:sz w:val="22"/>
                <w:szCs w:val="22"/>
              </w:rPr>
              <w:t xml:space="preserve"> MONTGELAS GIVORS</w:t>
            </w:r>
          </w:p>
          <w:p w:rsidR="005A5C41" w:rsidRPr="00CD2A69" w:rsidRDefault="005A5C41" w:rsidP="00CD2A69">
            <w:pPr>
              <w:tabs>
                <w:tab w:val="left" w:pos="720"/>
              </w:tabs>
              <w:jc w:val="center"/>
              <w:rPr>
                <w:rFonts w:ascii="Calibri" w:hAnsi="Calibri" w:cs="Calibri"/>
                <w:sz w:val="22"/>
                <w:szCs w:val="22"/>
              </w:rPr>
            </w:pPr>
          </w:p>
        </w:tc>
        <w:tc>
          <w:tcPr>
            <w:tcW w:w="2552" w:type="dxa"/>
          </w:tcPr>
          <w:p w:rsidR="005A5C41" w:rsidRPr="00CD2A69" w:rsidRDefault="005A5C41" w:rsidP="00CD2A69">
            <w:pPr>
              <w:tabs>
                <w:tab w:val="left" w:pos="720"/>
              </w:tabs>
              <w:jc w:val="center"/>
              <w:rPr>
                <w:rFonts w:ascii="Calibri" w:hAnsi="Calibri" w:cs="Calibri"/>
                <w:sz w:val="22"/>
                <w:szCs w:val="22"/>
              </w:rPr>
            </w:pPr>
            <w:r w:rsidRPr="00CD2A69">
              <w:rPr>
                <w:rFonts w:ascii="Calibri" w:hAnsi="Calibri" w:cs="Calibri"/>
                <w:sz w:val="22"/>
                <w:szCs w:val="22"/>
              </w:rPr>
              <w:t>Centre Hospitalier GERIATRIQUE DU MONT D’OR</w:t>
            </w:r>
          </w:p>
        </w:tc>
        <w:tc>
          <w:tcPr>
            <w:tcW w:w="2552" w:type="dxa"/>
            <w:shd w:val="clear" w:color="auto" w:fill="auto"/>
          </w:tcPr>
          <w:p w:rsidR="005A5C41" w:rsidRPr="00CD2A69" w:rsidRDefault="005A5C41" w:rsidP="00CD2A69">
            <w:pPr>
              <w:pStyle w:val="Corpsdetexte"/>
              <w:tabs>
                <w:tab w:val="clear" w:pos="426"/>
                <w:tab w:val="left" w:pos="3294"/>
              </w:tabs>
              <w:spacing w:before="0"/>
              <w:ind w:right="66" w:hanging="132"/>
              <w:jc w:val="center"/>
              <w:rPr>
                <w:rFonts w:ascii="Calibri" w:hAnsi="Calibri" w:cs="Calibri"/>
                <w:b w:val="0"/>
                <w:sz w:val="22"/>
                <w:szCs w:val="22"/>
              </w:rPr>
            </w:pPr>
            <w:r w:rsidRPr="00CD2A69">
              <w:rPr>
                <w:rFonts w:ascii="Calibri" w:hAnsi="Calibri" w:cs="Calibri"/>
                <w:b w:val="0"/>
                <w:sz w:val="22"/>
                <w:szCs w:val="22"/>
              </w:rPr>
              <w:t>HOPITAL INTERCOMMUNAL</w:t>
            </w:r>
          </w:p>
          <w:p w:rsidR="005A5C41" w:rsidRPr="00CD2A69" w:rsidRDefault="005A5C41" w:rsidP="00CD2A69">
            <w:pPr>
              <w:pStyle w:val="Corpsdetexte"/>
              <w:tabs>
                <w:tab w:val="clear" w:pos="426"/>
                <w:tab w:val="left" w:pos="3294"/>
              </w:tabs>
              <w:spacing w:before="0"/>
              <w:ind w:right="66" w:hanging="132"/>
              <w:jc w:val="center"/>
              <w:rPr>
                <w:rFonts w:ascii="Calibri" w:hAnsi="Calibri" w:cs="Calibri"/>
                <w:sz w:val="22"/>
                <w:szCs w:val="22"/>
              </w:rPr>
            </w:pPr>
            <w:r w:rsidRPr="00CD2A69">
              <w:rPr>
                <w:rFonts w:ascii="Calibri" w:hAnsi="Calibri" w:cs="Calibri"/>
                <w:b w:val="0"/>
                <w:sz w:val="22"/>
                <w:szCs w:val="22"/>
              </w:rPr>
              <w:t xml:space="preserve"> NEUVILLE /FONTAINES</w:t>
            </w:r>
          </w:p>
        </w:tc>
      </w:tr>
      <w:tr w:rsidR="00CD2A69" w:rsidRPr="00CD2A69" w:rsidTr="00CD2A69">
        <w:tc>
          <w:tcPr>
            <w:tcW w:w="2552" w:type="dxa"/>
            <w:shd w:val="clear" w:color="auto" w:fill="auto"/>
          </w:tcPr>
          <w:p w:rsidR="005A5C41" w:rsidRPr="00CD2A69" w:rsidRDefault="005A5C41" w:rsidP="00CD2A69">
            <w:pPr>
              <w:jc w:val="center"/>
              <w:rPr>
                <w:rFonts w:ascii="Calibri" w:hAnsi="Calibri" w:cs="Calibri"/>
                <w:bCs/>
                <w:snapToGrid w:val="0"/>
                <w:sz w:val="22"/>
                <w:szCs w:val="22"/>
              </w:rPr>
            </w:pPr>
            <w:r w:rsidRPr="00CD2A69">
              <w:rPr>
                <w:rFonts w:ascii="Calibri" w:hAnsi="Calibri" w:cs="Calibri"/>
                <w:bCs/>
                <w:snapToGrid w:val="0"/>
                <w:sz w:val="22"/>
                <w:szCs w:val="22"/>
              </w:rPr>
              <w:t>Mr le Receveur des Finances,</w:t>
            </w:r>
          </w:p>
          <w:p w:rsidR="005A5C41" w:rsidRPr="00CD2A69" w:rsidRDefault="005A5C41" w:rsidP="00CD2A69">
            <w:pPr>
              <w:jc w:val="center"/>
              <w:rPr>
                <w:rFonts w:ascii="Calibri" w:hAnsi="Calibri" w:cs="Calibri"/>
                <w:bCs/>
                <w:snapToGrid w:val="0"/>
                <w:sz w:val="22"/>
                <w:szCs w:val="22"/>
              </w:rPr>
            </w:pPr>
            <w:r w:rsidRPr="00CD2A69">
              <w:rPr>
                <w:rFonts w:ascii="Calibri" w:hAnsi="Calibri" w:cs="Calibri"/>
                <w:bCs/>
                <w:snapToGrid w:val="0"/>
                <w:sz w:val="22"/>
                <w:szCs w:val="22"/>
              </w:rPr>
              <w:t>Trésorerie hospitalière de la Métropole de Lyon</w:t>
            </w:r>
          </w:p>
          <w:p w:rsidR="005A5C41" w:rsidRPr="00CD2A69" w:rsidRDefault="005A5C41" w:rsidP="00CD2A69">
            <w:pPr>
              <w:jc w:val="center"/>
              <w:rPr>
                <w:rFonts w:ascii="Calibri" w:hAnsi="Calibri" w:cs="Calibri"/>
                <w:bCs/>
                <w:snapToGrid w:val="0"/>
                <w:sz w:val="22"/>
                <w:szCs w:val="22"/>
              </w:rPr>
            </w:pPr>
            <w:r w:rsidRPr="00CD2A69">
              <w:rPr>
                <w:rFonts w:ascii="Calibri" w:hAnsi="Calibri" w:cs="Calibri"/>
                <w:bCs/>
                <w:snapToGrid w:val="0"/>
                <w:sz w:val="22"/>
                <w:szCs w:val="22"/>
              </w:rPr>
              <w:t>3 Quai des Célestins</w:t>
            </w:r>
          </w:p>
          <w:p w:rsidR="005A5C41" w:rsidRPr="00CD2A69" w:rsidRDefault="005A5C41" w:rsidP="00CD2A69">
            <w:pPr>
              <w:jc w:val="center"/>
              <w:rPr>
                <w:rFonts w:ascii="Calibri" w:hAnsi="Calibri" w:cs="Calibri"/>
                <w:bCs/>
                <w:snapToGrid w:val="0"/>
                <w:sz w:val="22"/>
                <w:szCs w:val="22"/>
              </w:rPr>
            </w:pPr>
            <w:r w:rsidRPr="00CD2A69">
              <w:rPr>
                <w:rFonts w:ascii="Calibri" w:hAnsi="Calibri" w:cs="Calibri"/>
                <w:bCs/>
                <w:snapToGrid w:val="0"/>
                <w:sz w:val="22"/>
                <w:szCs w:val="22"/>
              </w:rPr>
              <w:t>69237 LYON</w:t>
            </w:r>
          </w:p>
          <w:p w:rsidR="005A5C41" w:rsidRPr="00CD2A69" w:rsidRDefault="005A5C41" w:rsidP="00CD2A69">
            <w:pPr>
              <w:jc w:val="center"/>
              <w:rPr>
                <w:rFonts w:ascii="Calibri" w:hAnsi="Calibri" w:cs="Calibri"/>
                <w:bCs/>
                <w:snapToGrid w:val="0"/>
                <w:sz w:val="22"/>
                <w:szCs w:val="22"/>
              </w:rPr>
            </w:pPr>
            <w:r w:rsidRPr="00CD2A69">
              <w:rPr>
                <w:rFonts w:ascii="Calibri" w:hAnsi="Calibri" w:cs="Calibri"/>
                <w:bCs/>
                <w:snapToGrid w:val="0"/>
                <w:sz w:val="22"/>
                <w:szCs w:val="22"/>
              </w:rPr>
              <w:t>CEDEX 02</w:t>
            </w:r>
          </w:p>
        </w:tc>
        <w:tc>
          <w:tcPr>
            <w:tcW w:w="2552" w:type="dxa"/>
          </w:tcPr>
          <w:p w:rsidR="005A5C41" w:rsidRPr="00CD2A69" w:rsidRDefault="005A5C41" w:rsidP="00CD2A69">
            <w:pPr>
              <w:jc w:val="center"/>
              <w:rPr>
                <w:rFonts w:ascii="Calibri" w:hAnsi="Calibri" w:cs="Calibri"/>
                <w:bCs/>
                <w:snapToGrid w:val="0"/>
                <w:sz w:val="22"/>
                <w:szCs w:val="22"/>
              </w:rPr>
            </w:pPr>
            <w:r w:rsidRPr="00CD2A69">
              <w:rPr>
                <w:rFonts w:ascii="Calibri" w:hAnsi="Calibri" w:cs="Calibri"/>
                <w:bCs/>
                <w:snapToGrid w:val="0"/>
                <w:sz w:val="22"/>
                <w:szCs w:val="22"/>
              </w:rPr>
              <w:t>Mr le Receveur des Finances</w:t>
            </w:r>
          </w:p>
          <w:p w:rsidR="005A5C41" w:rsidRPr="00CD2A69" w:rsidRDefault="005A5C41" w:rsidP="00CD2A69">
            <w:pPr>
              <w:jc w:val="center"/>
              <w:rPr>
                <w:rFonts w:ascii="Calibri" w:hAnsi="Calibri" w:cs="Calibri"/>
                <w:bCs/>
                <w:snapToGrid w:val="0"/>
                <w:sz w:val="22"/>
                <w:szCs w:val="22"/>
              </w:rPr>
            </w:pPr>
            <w:r w:rsidRPr="00CD2A69">
              <w:rPr>
                <w:rFonts w:ascii="Calibri" w:hAnsi="Calibri" w:cs="Calibri"/>
                <w:bCs/>
                <w:snapToGrid w:val="0"/>
                <w:sz w:val="22"/>
                <w:szCs w:val="22"/>
              </w:rPr>
              <w:t>Trésorerie hospitalière de la Métropole de Lyon</w:t>
            </w:r>
          </w:p>
          <w:p w:rsidR="005A5C41" w:rsidRPr="00CD2A69" w:rsidRDefault="005A5C41" w:rsidP="00CD2A69">
            <w:pPr>
              <w:jc w:val="center"/>
              <w:rPr>
                <w:rFonts w:ascii="Calibri" w:hAnsi="Calibri" w:cs="Calibri"/>
                <w:bCs/>
                <w:snapToGrid w:val="0"/>
                <w:sz w:val="22"/>
                <w:szCs w:val="22"/>
              </w:rPr>
            </w:pPr>
            <w:r w:rsidRPr="00CD2A69">
              <w:rPr>
                <w:rFonts w:ascii="Calibri" w:hAnsi="Calibri" w:cs="Calibri"/>
                <w:bCs/>
                <w:snapToGrid w:val="0"/>
                <w:sz w:val="22"/>
                <w:szCs w:val="22"/>
              </w:rPr>
              <w:t>3 Quai des Célestins</w:t>
            </w:r>
          </w:p>
          <w:p w:rsidR="005A5C41" w:rsidRPr="00CD2A69" w:rsidRDefault="005A5C41" w:rsidP="00CD2A69">
            <w:pPr>
              <w:jc w:val="center"/>
              <w:rPr>
                <w:rFonts w:ascii="Calibri" w:hAnsi="Calibri" w:cs="Calibri"/>
                <w:bCs/>
                <w:snapToGrid w:val="0"/>
                <w:sz w:val="22"/>
                <w:szCs w:val="22"/>
              </w:rPr>
            </w:pPr>
            <w:r w:rsidRPr="00CD2A69">
              <w:rPr>
                <w:rFonts w:ascii="Calibri" w:hAnsi="Calibri" w:cs="Calibri"/>
                <w:bCs/>
                <w:snapToGrid w:val="0"/>
                <w:sz w:val="22"/>
                <w:szCs w:val="22"/>
              </w:rPr>
              <w:t>69237 LYON CEDEX 02</w:t>
            </w:r>
          </w:p>
          <w:p w:rsidR="005A5C41" w:rsidRPr="00CD2A69" w:rsidRDefault="005A5C41" w:rsidP="00CD2A69">
            <w:pPr>
              <w:tabs>
                <w:tab w:val="left" w:pos="0"/>
              </w:tabs>
              <w:jc w:val="center"/>
              <w:rPr>
                <w:rFonts w:ascii="Calibri" w:hAnsi="Calibri" w:cs="Calibri"/>
                <w:bCs/>
                <w:snapToGrid w:val="0"/>
                <w:sz w:val="22"/>
                <w:szCs w:val="22"/>
              </w:rPr>
            </w:pPr>
          </w:p>
        </w:tc>
        <w:tc>
          <w:tcPr>
            <w:tcW w:w="2552" w:type="dxa"/>
          </w:tcPr>
          <w:p w:rsidR="005A5C41" w:rsidRPr="00CD2A69" w:rsidRDefault="005A5C41" w:rsidP="00CD2A69">
            <w:pPr>
              <w:ind w:left="-107"/>
              <w:jc w:val="center"/>
              <w:rPr>
                <w:rFonts w:ascii="Calibri" w:hAnsi="Calibri" w:cs="Calibri"/>
                <w:bCs/>
                <w:snapToGrid w:val="0"/>
                <w:sz w:val="22"/>
                <w:szCs w:val="22"/>
              </w:rPr>
            </w:pPr>
            <w:r w:rsidRPr="00CD2A69">
              <w:rPr>
                <w:rFonts w:ascii="Calibri" w:hAnsi="Calibri" w:cs="Calibri"/>
                <w:bCs/>
                <w:snapToGrid w:val="0"/>
                <w:sz w:val="22"/>
                <w:szCs w:val="22"/>
              </w:rPr>
              <w:t>Mr le Receveur des Finances</w:t>
            </w:r>
          </w:p>
          <w:p w:rsidR="005A5C41" w:rsidRPr="00CD2A69" w:rsidRDefault="005A5C41" w:rsidP="00CD2A69">
            <w:pPr>
              <w:jc w:val="center"/>
              <w:rPr>
                <w:rFonts w:ascii="Calibri" w:hAnsi="Calibri" w:cs="Calibri"/>
                <w:bCs/>
                <w:snapToGrid w:val="0"/>
                <w:sz w:val="22"/>
                <w:szCs w:val="22"/>
              </w:rPr>
            </w:pPr>
            <w:r w:rsidRPr="00CD2A69">
              <w:rPr>
                <w:rFonts w:ascii="Calibri" w:hAnsi="Calibri" w:cs="Calibri"/>
                <w:bCs/>
                <w:snapToGrid w:val="0"/>
                <w:sz w:val="22"/>
                <w:szCs w:val="22"/>
              </w:rPr>
              <w:t>Trésorerie hospitalière de la Métropole de Lyon</w:t>
            </w:r>
          </w:p>
          <w:p w:rsidR="005A5C41" w:rsidRPr="00CD2A69" w:rsidRDefault="005A5C41" w:rsidP="00CD2A69">
            <w:pPr>
              <w:jc w:val="center"/>
              <w:rPr>
                <w:rFonts w:ascii="Calibri" w:hAnsi="Calibri" w:cs="Calibri"/>
                <w:bCs/>
                <w:snapToGrid w:val="0"/>
                <w:sz w:val="22"/>
                <w:szCs w:val="22"/>
              </w:rPr>
            </w:pPr>
            <w:r w:rsidRPr="00CD2A69">
              <w:rPr>
                <w:rFonts w:ascii="Calibri" w:hAnsi="Calibri" w:cs="Calibri"/>
                <w:bCs/>
                <w:snapToGrid w:val="0"/>
                <w:sz w:val="22"/>
                <w:szCs w:val="22"/>
              </w:rPr>
              <w:t>3 Quai des Célestins</w:t>
            </w:r>
          </w:p>
          <w:p w:rsidR="005A5C41" w:rsidRPr="00CD2A69" w:rsidRDefault="005A5C41" w:rsidP="00CD2A69">
            <w:pPr>
              <w:jc w:val="center"/>
              <w:rPr>
                <w:rFonts w:ascii="Calibri" w:hAnsi="Calibri" w:cs="Calibri"/>
                <w:bCs/>
                <w:snapToGrid w:val="0"/>
                <w:sz w:val="22"/>
                <w:szCs w:val="22"/>
              </w:rPr>
            </w:pPr>
            <w:r w:rsidRPr="00CD2A69">
              <w:rPr>
                <w:rFonts w:ascii="Calibri" w:hAnsi="Calibri" w:cs="Calibri"/>
                <w:bCs/>
                <w:snapToGrid w:val="0"/>
                <w:sz w:val="22"/>
                <w:szCs w:val="22"/>
              </w:rPr>
              <w:t>69237 LYON cedex O2</w:t>
            </w:r>
          </w:p>
          <w:p w:rsidR="005A5C41" w:rsidRPr="00CD2A69" w:rsidRDefault="005A5C41" w:rsidP="00CD2A69">
            <w:pPr>
              <w:tabs>
                <w:tab w:val="left" w:pos="0"/>
              </w:tabs>
              <w:jc w:val="center"/>
              <w:rPr>
                <w:rFonts w:ascii="Calibri" w:hAnsi="Calibri" w:cs="Calibri"/>
                <w:bCs/>
                <w:snapToGrid w:val="0"/>
                <w:sz w:val="22"/>
                <w:szCs w:val="22"/>
              </w:rPr>
            </w:pPr>
          </w:p>
        </w:tc>
        <w:tc>
          <w:tcPr>
            <w:tcW w:w="2552" w:type="dxa"/>
            <w:shd w:val="clear" w:color="auto" w:fill="auto"/>
          </w:tcPr>
          <w:p w:rsidR="005A5C41" w:rsidRPr="00CD2A69" w:rsidRDefault="005A5C41" w:rsidP="00CD2A69">
            <w:pPr>
              <w:jc w:val="center"/>
              <w:rPr>
                <w:rFonts w:ascii="Calibri" w:hAnsi="Calibri" w:cs="Calibri"/>
                <w:bCs/>
                <w:snapToGrid w:val="0"/>
                <w:sz w:val="22"/>
                <w:szCs w:val="22"/>
              </w:rPr>
            </w:pPr>
            <w:r w:rsidRPr="00CD2A69">
              <w:rPr>
                <w:rFonts w:ascii="Calibri" w:hAnsi="Calibri" w:cs="Calibri"/>
                <w:bCs/>
                <w:snapToGrid w:val="0"/>
                <w:sz w:val="22"/>
                <w:szCs w:val="22"/>
              </w:rPr>
              <w:t xml:space="preserve">Mr le Receveur des Finances </w:t>
            </w:r>
          </w:p>
          <w:p w:rsidR="005A5C41" w:rsidRPr="00CD2A69" w:rsidRDefault="005A5C41" w:rsidP="00CD2A69">
            <w:pPr>
              <w:jc w:val="center"/>
              <w:rPr>
                <w:rFonts w:ascii="Calibri" w:hAnsi="Calibri" w:cs="Calibri"/>
                <w:bCs/>
                <w:snapToGrid w:val="0"/>
                <w:sz w:val="22"/>
                <w:szCs w:val="22"/>
              </w:rPr>
            </w:pPr>
            <w:r w:rsidRPr="00CD2A69">
              <w:rPr>
                <w:rFonts w:ascii="Calibri" w:hAnsi="Calibri" w:cs="Calibri"/>
                <w:bCs/>
                <w:snapToGrid w:val="0"/>
                <w:sz w:val="22"/>
                <w:szCs w:val="22"/>
              </w:rPr>
              <w:t>Trésorerie hospitalière de la Métropole de Lyon</w:t>
            </w:r>
          </w:p>
          <w:p w:rsidR="005A5C41" w:rsidRPr="00CD2A69" w:rsidRDefault="005A5C41" w:rsidP="00CD2A69">
            <w:pPr>
              <w:jc w:val="center"/>
              <w:rPr>
                <w:rFonts w:ascii="Calibri" w:hAnsi="Calibri" w:cs="Calibri"/>
                <w:bCs/>
                <w:snapToGrid w:val="0"/>
                <w:sz w:val="22"/>
                <w:szCs w:val="22"/>
              </w:rPr>
            </w:pPr>
            <w:r w:rsidRPr="00CD2A69">
              <w:rPr>
                <w:rFonts w:ascii="Calibri" w:hAnsi="Calibri" w:cs="Calibri"/>
                <w:bCs/>
                <w:snapToGrid w:val="0"/>
                <w:sz w:val="22"/>
                <w:szCs w:val="22"/>
              </w:rPr>
              <w:t>3 Quai des Célestins</w:t>
            </w:r>
          </w:p>
          <w:p w:rsidR="005A5C41" w:rsidRPr="00CD2A69" w:rsidRDefault="005A5C41" w:rsidP="00CD2A69">
            <w:pPr>
              <w:jc w:val="center"/>
              <w:rPr>
                <w:rFonts w:ascii="Calibri" w:hAnsi="Calibri" w:cs="Calibri"/>
                <w:bCs/>
                <w:snapToGrid w:val="0"/>
                <w:sz w:val="22"/>
                <w:szCs w:val="22"/>
              </w:rPr>
            </w:pPr>
            <w:r w:rsidRPr="00CD2A69">
              <w:rPr>
                <w:rFonts w:ascii="Calibri" w:hAnsi="Calibri" w:cs="Calibri"/>
                <w:bCs/>
                <w:snapToGrid w:val="0"/>
                <w:sz w:val="22"/>
                <w:szCs w:val="22"/>
              </w:rPr>
              <w:t>69237 LYON CEDEX 02</w:t>
            </w:r>
          </w:p>
          <w:p w:rsidR="005A5C41" w:rsidRPr="00CD2A69" w:rsidRDefault="005A5C41" w:rsidP="00CD2A69">
            <w:pPr>
              <w:tabs>
                <w:tab w:val="left" w:pos="720"/>
              </w:tabs>
              <w:ind w:hanging="108"/>
              <w:jc w:val="center"/>
              <w:rPr>
                <w:rFonts w:ascii="Calibri" w:hAnsi="Calibri" w:cs="Calibri"/>
                <w:bCs/>
                <w:snapToGrid w:val="0"/>
                <w:sz w:val="22"/>
                <w:szCs w:val="22"/>
              </w:rPr>
            </w:pPr>
          </w:p>
        </w:tc>
      </w:tr>
    </w:tbl>
    <w:p w:rsidR="005A5C41" w:rsidRPr="00991B34" w:rsidRDefault="005A5C41" w:rsidP="00CD2A69">
      <w:pPr>
        <w:tabs>
          <w:tab w:val="left" w:pos="720"/>
        </w:tabs>
        <w:jc w:val="both"/>
        <w:rPr>
          <w:rFonts w:ascii="Calibri" w:hAnsi="Calibri" w:cs="Calibri"/>
          <w:sz w:val="16"/>
          <w:szCs w:val="16"/>
        </w:rPr>
      </w:pPr>
    </w:p>
    <w:tbl>
      <w:tblPr>
        <w:tblW w:w="10768" w:type="dxa"/>
        <w:jc w:val="center"/>
        <w:tblLayout w:type="fixed"/>
        <w:tblLook w:val="0000" w:firstRow="0" w:lastRow="0" w:firstColumn="0" w:lastColumn="0" w:noHBand="0" w:noVBand="0"/>
      </w:tblPr>
      <w:tblGrid>
        <w:gridCol w:w="3964"/>
        <w:gridCol w:w="3119"/>
        <w:gridCol w:w="3685"/>
      </w:tblGrid>
      <w:tr w:rsidR="00B579A1" w:rsidRPr="00CD2A69" w:rsidTr="00B579A1">
        <w:trPr>
          <w:trHeight w:val="516"/>
          <w:jc w:val="center"/>
        </w:trPr>
        <w:tc>
          <w:tcPr>
            <w:tcW w:w="3964" w:type="dxa"/>
            <w:tcBorders>
              <w:top w:val="single" w:sz="4" w:space="0" w:color="auto"/>
              <w:left w:val="single" w:sz="4" w:space="0" w:color="auto"/>
              <w:bottom w:val="single" w:sz="4" w:space="0" w:color="auto"/>
              <w:right w:val="single" w:sz="4" w:space="0" w:color="auto"/>
            </w:tcBorders>
          </w:tcPr>
          <w:p w:rsidR="00B579A1" w:rsidRPr="00B579A1" w:rsidRDefault="00B579A1" w:rsidP="00B579A1">
            <w:pPr>
              <w:tabs>
                <w:tab w:val="left" w:pos="720"/>
              </w:tabs>
              <w:ind w:left="-515" w:firstLine="515"/>
              <w:jc w:val="center"/>
            </w:pPr>
            <w:r w:rsidRPr="00B579A1">
              <w:t>Centre Hospitalier</w:t>
            </w:r>
          </w:p>
          <w:p w:rsidR="00B579A1" w:rsidRPr="00B579A1" w:rsidRDefault="00B579A1" w:rsidP="00B579A1">
            <w:pPr>
              <w:tabs>
                <w:tab w:val="left" w:pos="720"/>
              </w:tabs>
              <w:ind w:left="-515" w:firstLine="515"/>
              <w:jc w:val="center"/>
              <w:rPr>
                <w:rFonts w:ascii="Calibri" w:hAnsi="Calibri" w:cs="Calibri"/>
                <w:sz w:val="22"/>
                <w:szCs w:val="22"/>
                <w:highlight w:val="yellow"/>
              </w:rPr>
            </w:pPr>
            <w:r w:rsidRPr="00B579A1">
              <w:t xml:space="preserve"> Le Vinatier</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B579A1" w:rsidRPr="00B579A1" w:rsidRDefault="00B579A1" w:rsidP="00B579A1">
            <w:pPr>
              <w:ind w:left="-515" w:firstLine="515"/>
              <w:jc w:val="center"/>
              <w:rPr>
                <w:rFonts w:ascii="Calibri" w:hAnsi="Calibri" w:cs="Calibri"/>
                <w:sz w:val="22"/>
                <w:szCs w:val="22"/>
              </w:rPr>
            </w:pPr>
            <w:r w:rsidRPr="00B579A1">
              <w:rPr>
                <w:rFonts w:ascii="Calibri" w:hAnsi="Calibri" w:cs="Calibri"/>
                <w:sz w:val="22"/>
                <w:szCs w:val="22"/>
              </w:rPr>
              <w:t>Centre Hospitalier</w:t>
            </w:r>
          </w:p>
          <w:p w:rsidR="00B579A1" w:rsidRPr="00B579A1" w:rsidRDefault="00B579A1" w:rsidP="00B579A1">
            <w:pPr>
              <w:pStyle w:val="Corpsdetexte"/>
              <w:tabs>
                <w:tab w:val="left" w:pos="3294"/>
              </w:tabs>
              <w:spacing w:before="0"/>
              <w:ind w:left="-515" w:right="425" w:firstLine="515"/>
              <w:jc w:val="center"/>
              <w:rPr>
                <w:rFonts w:ascii="Calibri" w:hAnsi="Calibri" w:cs="Calibri"/>
                <w:b w:val="0"/>
                <w:sz w:val="22"/>
                <w:szCs w:val="22"/>
              </w:rPr>
            </w:pPr>
            <w:r w:rsidRPr="00B579A1">
              <w:rPr>
                <w:rFonts w:ascii="Calibri" w:hAnsi="Calibri" w:cs="Calibri"/>
                <w:b w:val="0"/>
                <w:sz w:val="22"/>
                <w:szCs w:val="22"/>
              </w:rPr>
              <w:t>STE FOY LES LYON</w:t>
            </w:r>
          </w:p>
        </w:tc>
        <w:tc>
          <w:tcPr>
            <w:tcW w:w="3685" w:type="dxa"/>
            <w:tcBorders>
              <w:top w:val="single" w:sz="4" w:space="0" w:color="auto"/>
              <w:left w:val="single" w:sz="4" w:space="0" w:color="auto"/>
              <w:bottom w:val="single" w:sz="4" w:space="0" w:color="auto"/>
              <w:right w:val="single" w:sz="4" w:space="0" w:color="auto"/>
            </w:tcBorders>
          </w:tcPr>
          <w:p w:rsidR="00B579A1" w:rsidRPr="00B579A1" w:rsidRDefault="00B579A1" w:rsidP="00B579A1">
            <w:pPr>
              <w:pStyle w:val="Corpsdetexte"/>
              <w:tabs>
                <w:tab w:val="left" w:pos="3294"/>
              </w:tabs>
              <w:spacing w:before="0"/>
              <w:ind w:left="-515" w:right="425" w:firstLine="515"/>
              <w:jc w:val="center"/>
              <w:rPr>
                <w:rFonts w:ascii="Calibri" w:hAnsi="Calibri" w:cs="Calibri"/>
                <w:b w:val="0"/>
                <w:sz w:val="22"/>
                <w:szCs w:val="22"/>
              </w:rPr>
            </w:pPr>
            <w:r w:rsidRPr="00B579A1">
              <w:rPr>
                <w:rFonts w:ascii="Calibri" w:hAnsi="Calibri" w:cs="Calibri"/>
                <w:b w:val="0"/>
                <w:sz w:val="22"/>
                <w:szCs w:val="22"/>
              </w:rPr>
              <w:t>Centre Hospitalier</w:t>
            </w:r>
          </w:p>
          <w:p w:rsidR="00B579A1" w:rsidRPr="00B579A1" w:rsidRDefault="00B579A1" w:rsidP="00B579A1">
            <w:pPr>
              <w:pStyle w:val="Corpsdetexte"/>
              <w:tabs>
                <w:tab w:val="left" w:pos="3294"/>
              </w:tabs>
              <w:spacing w:before="0"/>
              <w:ind w:left="-515" w:right="425" w:firstLine="515"/>
              <w:jc w:val="center"/>
              <w:rPr>
                <w:rFonts w:ascii="Calibri" w:hAnsi="Calibri" w:cs="Calibri"/>
                <w:b w:val="0"/>
                <w:sz w:val="22"/>
                <w:szCs w:val="22"/>
              </w:rPr>
            </w:pPr>
            <w:r w:rsidRPr="00B579A1">
              <w:rPr>
                <w:rFonts w:ascii="Calibri" w:hAnsi="Calibri" w:cs="Calibri"/>
                <w:b w:val="0"/>
                <w:sz w:val="22"/>
                <w:szCs w:val="22"/>
              </w:rPr>
              <w:t>DU PILAT RHODANIEN PELUSSIN</w:t>
            </w:r>
          </w:p>
        </w:tc>
      </w:tr>
      <w:tr w:rsidR="00B579A1" w:rsidRPr="00CD2A69" w:rsidTr="00B579A1">
        <w:trPr>
          <w:trHeight w:val="283"/>
          <w:jc w:val="center"/>
        </w:trPr>
        <w:tc>
          <w:tcPr>
            <w:tcW w:w="3964" w:type="dxa"/>
            <w:tcBorders>
              <w:top w:val="single" w:sz="4" w:space="0" w:color="auto"/>
              <w:left w:val="single" w:sz="4" w:space="0" w:color="auto"/>
              <w:bottom w:val="single" w:sz="4" w:space="0" w:color="auto"/>
              <w:right w:val="single" w:sz="4" w:space="0" w:color="auto"/>
            </w:tcBorders>
          </w:tcPr>
          <w:p w:rsidR="00B579A1" w:rsidRPr="00A90FF6" w:rsidRDefault="00B579A1" w:rsidP="00B579A1">
            <w:pPr>
              <w:ind w:left="-515" w:firstLine="515"/>
              <w:jc w:val="center"/>
              <w:rPr>
                <w:rFonts w:ascii="Calibri" w:hAnsi="Calibri" w:cs="Calibri"/>
                <w:bCs/>
                <w:snapToGrid w:val="0"/>
                <w:sz w:val="22"/>
                <w:szCs w:val="22"/>
              </w:rPr>
            </w:pPr>
            <w:r w:rsidRPr="00A90FF6">
              <w:rPr>
                <w:rFonts w:ascii="Calibri" w:hAnsi="Calibri" w:cs="Calibri"/>
                <w:bCs/>
                <w:snapToGrid w:val="0"/>
                <w:sz w:val="22"/>
                <w:szCs w:val="22"/>
              </w:rPr>
              <w:t>Mr le Receveur des Finances,</w:t>
            </w:r>
          </w:p>
          <w:p w:rsidR="00B579A1" w:rsidRPr="00A90FF6" w:rsidRDefault="00B579A1" w:rsidP="00B579A1">
            <w:pPr>
              <w:ind w:left="-515" w:firstLine="515"/>
              <w:jc w:val="center"/>
              <w:rPr>
                <w:rFonts w:ascii="Calibri" w:hAnsi="Calibri" w:cs="Calibri"/>
                <w:bCs/>
                <w:snapToGrid w:val="0"/>
                <w:sz w:val="22"/>
                <w:szCs w:val="22"/>
              </w:rPr>
            </w:pPr>
            <w:r w:rsidRPr="00A90FF6">
              <w:rPr>
                <w:rFonts w:ascii="Calibri" w:hAnsi="Calibri" w:cs="Calibri"/>
                <w:bCs/>
                <w:snapToGrid w:val="0"/>
                <w:sz w:val="22"/>
                <w:szCs w:val="22"/>
              </w:rPr>
              <w:t>Trésorerie hospitalière de la Métropole de Lyon</w:t>
            </w:r>
          </w:p>
          <w:p w:rsidR="00B579A1" w:rsidRPr="00A90FF6" w:rsidRDefault="00B579A1" w:rsidP="00B579A1">
            <w:pPr>
              <w:ind w:left="-515" w:firstLine="515"/>
              <w:jc w:val="center"/>
              <w:rPr>
                <w:rFonts w:ascii="Calibri" w:hAnsi="Calibri" w:cs="Calibri"/>
                <w:bCs/>
                <w:snapToGrid w:val="0"/>
                <w:sz w:val="22"/>
                <w:szCs w:val="22"/>
              </w:rPr>
            </w:pPr>
            <w:r w:rsidRPr="00A90FF6">
              <w:rPr>
                <w:rFonts w:ascii="Calibri" w:hAnsi="Calibri" w:cs="Calibri"/>
                <w:bCs/>
                <w:snapToGrid w:val="0"/>
                <w:sz w:val="22"/>
                <w:szCs w:val="22"/>
              </w:rPr>
              <w:t>3 Quai des Célestins</w:t>
            </w:r>
          </w:p>
          <w:p w:rsidR="00B579A1" w:rsidRPr="00A90FF6" w:rsidRDefault="00B579A1" w:rsidP="00B579A1">
            <w:pPr>
              <w:ind w:left="-515" w:firstLine="515"/>
              <w:jc w:val="center"/>
              <w:rPr>
                <w:rFonts w:ascii="Calibri" w:hAnsi="Calibri" w:cs="Calibri"/>
                <w:bCs/>
                <w:snapToGrid w:val="0"/>
                <w:sz w:val="22"/>
                <w:szCs w:val="22"/>
              </w:rPr>
            </w:pPr>
            <w:r w:rsidRPr="00A90FF6">
              <w:rPr>
                <w:rFonts w:ascii="Calibri" w:hAnsi="Calibri" w:cs="Calibri"/>
                <w:bCs/>
                <w:snapToGrid w:val="0"/>
                <w:sz w:val="22"/>
                <w:szCs w:val="22"/>
              </w:rPr>
              <w:t>69237 LYON</w:t>
            </w:r>
          </w:p>
          <w:p w:rsidR="00B579A1" w:rsidRPr="00A90FF6" w:rsidRDefault="00B579A1" w:rsidP="00B579A1">
            <w:pPr>
              <w:ind w:left="-515" w:firstLine="515"/>
              <w:jc w:val="center"/>
              <w:rPr>
                <w:rFonts w:ascii="Calibri" w:hAnsi="Calibri" w:cs="Calibri"/>
                <w:bCs/>
                <w:snapToGrid w:val="0"/>
                <w:sz w:val="22"/>
                <w:szCs w:val="22"/>
              </w:rPr>
            </w:pPr>
            <w:r w:rsidRPr="00A90FF6">
              <w:rPr>
                <w:rFonts w:ascii="Calibri" w:hAnsi="Calibri" w:cs="Calibri"/>
                <w:bCs/>
                <w:snapToGrid w:val="0"/>
                <w:sz w:val="22"/>
                <w:szCs w:val="22"/>
              </w:rPr>
              <w:t>CEDEX 02</w:t>
            </w:r>
          </w:p>
          <w:p w:rsidR="00B579A1" w:rsidRPr="00A90FF6" w:rsidRDefault="00B579A1" w:rsidP="00B579A1">
            <w:pPr>
              <w:tabs>
                <w:tab w:val="left" w:pos="0"/>
              </w:tabs>
              <w:ind w:left="-515" w:firstLine="515"/>
              <w:jc w:val="center"/>
              <w:rPr>
                <w:rFonts w:ascii="Calibri" w:hAnsi="Calibri" w:cs="Calibri"/>
                <w:bCs/>
                <w:snapToGrid w:val="0"/>
                <w:sz w:val="22"/>
                <w:szCs w:val="22"/>
              </w:rPr>
            </w:pPr>
            <w:r w:rsidRPr="00A90FF6">
              <w:rPr>
                <w:rFonts w:ascii="Calibri" w:hAnsi="Calibri" w:cs="Calibri"/>
                <w:bCs/>
                <w:snapToGrid w:val="0"/>
                <w:sz w:val="22"/>
                <w:szCs w:val="22"/>
              </w:rPr>
              <w:t>Tél : 04 72 40 70 69</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B579A1" w:rsidRPr="00CD2A69" w:rsidRDefault="00B579A1" w:rsidP="00B579A1">
            <w:pPr>
              <w:pStyle w:val="Corpsdetexte"/>
              <w:spacing w:before="0"/>
              <w:ind w:left="-515" w:right="-109" w:firstLine="515"/>
              <w:jc w:val="center"/>
              <w:rPr>
                <w:rFonts w:ascii="Calibri" w:hAnsi="Calibri" w:cs="Calibri"/>
                <w:b w:val="0"/>
                <w:sz w:val="22"/>
                <w:szCs w:val="22"/>
              </w:rPr>
            </w:pPr>
            <w:r w:rsidRPr="00CD2A69">
              <w:rPr>
                <w:rFonts w:ascii="Calibri" w:hAnsi="Calibri" w:cs="Calibri"/>
                <w:b w:val="0"/>
                <w:sz w:val="22"/>
                <w:szCs w:val="22"/>
              </w:rPr>
              <w:t>M. le Comptable</w:t>
            </w:r>
          </w:p>
          <w:p w:rsidR="00B579A1" w:rsidRPr="00CD2A69" w:rsidRDefault="00B579A1" w:rsidP="00B579A1">
            <w:pPr>
              <w:pStyle w:val="Corpsdetexte"/>
              <w:spacing w:before="0"/>
              <w:ind w:left="-515" w:right="-109" w:firstLine="515"/>
              <w:jc w:val="center"/>
              <w:rPr>
                <w:rFonts w:ascii="Calibri" w:hAnsi="Calibri" w:cs="Calibri"/>
                <w:b w:val="0"/>
                <w:sz w:val="22"/>
                <w:szCs w:val="22"/>
              </w:rPr>
            </w:pPr>
            <w:r w:rsidRPr="00CD2A69">
              <w:rPr>
                <w:rFonts w:ascii="Calibri" w:hAnsi="Calibri" w:cs="Calibri"/>
                <w:b w:val="0"/>
                <w:sz w:val="22"/>
                <w:szCs w:val="22"/>
              </w:rPr>
              <w:t>TRESORERIE D’OULLINS</w:t>
            </w:r>
          </w:p>
          <w:p w:rsidR="00B579A1" w:rsidRPr="00CD2A69" w:rsidRDefault="00B579A1" w:rsidP="00B579A1">
            <w:pPr>
              <w:pStyle w:val="Corpsdetexte"/>
              <w:spacing w:before="0"/>
              <w:ind w:left="-515" w:right="-109" w:firstLine="515"/>
              <w:jc w:val="center"/>
              <w:rPr>
                <w:rFonts w:ascii="Calibri" w:hAnsi="Calibri" w:cs="Calibri"/>
                <w:b w:val="0"/>
                <w:sz w:val="22"/>
                <w:szCs w:val="22"/>
              </w:rPr>
            </w:pPr>
            <w:r w:rsidRPr="00CD2A69">
              <w:rPr>
                <w:rFonts w:ascii="Calibri" w:hAnsi="Calibri" w:cs="Calibri"/>
                <w:b w:val="0"/>
                <w:sz w:val="22"/>
                <w:szCs w:val="22"/>
              </w:rPr>
              <w:t xml:space="preserve">30 Rue Narcisse </w:t>
            </w:r>
            <w:proofErr w:type="spellStart"/>
            <w:r w:rsidRPr="00CD2A69">
              <w:rPr>
                <w:rFonts w:ascii="Calibri" w:hAnsi="Calibri" w:cs="Calibri"/>
                <w:b w:val="0"/>
                <w:sz w:val="22"/>
                <w:szCs w:val="22"/>
              </w:rPr>
              <w:t>Bertholey</w:t>
            </w:r>
            <w:proofErr w:type="spellEnd"/>
          </w:p>
          <w:p w:rsidR="00B579A1" w:rsidRPr="00CD2A69" w:rsidRDefault="00B579A1" w:rsidP="00B579A1">
            <w:pPr>
              <w:pStyle w:val="Corpsdetexte"/>
              <w:spacing w:before="0"/>
              <w:ind w:left="-515" w:right="-109" w:firstLine="515"/>
              <w:jc w:val="center"/>
              <w:rPr>
                <w:rFonts w:ascii="Calibri" w:hAnsi="Calibri" w:cs="Calibri"/>
                <w:b w:val="0"/>
                <w:sz w:val="22"/>
                <w:szCs w:val="22"/>
              </w:rPr>
            </w:pPr>
            <w:r w:rsidRPr="00CD2A69">
              <w:rPr>
                <w:rFonts w:ascii="Calibri" w:hAnsi="Calibri" w:cs="Calibri"/>
                <w:b w:val="0"/>
                <w:sz w:val="22"/>
                <w:szCs w:val="22"/>
              </w:rPr>
              <w:t>BP82</w:t>
            </w:r>
          </w:p>
          <w:p w:rsidR="00B579A1" w:rsidRPr="00CD2A69" w:rsidRDefault="00B579A1" w:rsidP="00B579A1">
            <w:pPr>
              <w:pStyle w:val="Corpsdetexte"/>
              <w:spacing w:before="0"/>
              <w:ind w:left="-515" w:right="-109" w:firstLine="515"/>
              <w:jc w:val="center"/>
              <w:rPr>
                <w:rFonts w:ascii="Calibri" w:hAnsi="Calibri" w:cs="Calibri"/>
                <w:bCs/>
                <w:sz w:val="22"/>
                <w:szCs w:val="22"/>
              </w:rPr>
            </w:pPr>
            <w:r w:rsidRPr="00CD2A69">
              <w:rPr>
                <w:rFonts w:ascii="Calibri" w:hAnsi="Calibri" w:cs="Calibri"/>
                <w:b w:val="0"/>
                <w:sz w:val="22"/>
                <w:szCs w:val="22"/>
              </w:rPr>
              <w:t>69923 OULLINS Cedex</w:t>
            </w:r>
          </w:p>
        </w:tc>
        <w:tc>
          <w:tcPr>
            <w:tcW w:w="3685" w:type="dxa"/>
            <w:tcBorders>
              <w:top w:val="single" w:sz="4" w:space="0" w:color="auto"/>
              <w:left w:val="single" w:sz="4" w:space="0" w:color="auto"/>
              <w:bottom w:val="single" w:sz="4" w:space="0" w:color="auto"/>
              <w:right w:val="single" w:sz="4" w:space="0" w:color="auto"/>
            </w:tcBorders>
          </w:tcPr>
          <w:p w:rsidR="00B579A1" w:rsidRPr="00CD2A69" w:rsidRDefault="00B579A1" w:rsidP="00B579A1">
            <w:pPr>
              <w:pStyle w:val="Corpsdetexte"/>
              <w:spacing w:before="0"/>
              <w:ind w:left="-515" w:right="425" w:firstLine="515"/>
              <w:jc w:val="center"/>
              <w:rPr>
                <w:rFonts w:ascii="Calibri" w:hAnsi="Calibri" w:cs="Calibri"/>
                <w:b w:val="0"/>
                <w:sz w:val="22"/>
                <w:szCs w:val="22"/>
              </w:rPr>
            </w:pPr>
            <w:r w:rsidRPr="00CD2A69">
              <w:rPr>
                <w:rFonts w:ascii="Calibri" w:hAnsi="Calibri" w:cs="Calibri"/>
                <w:b w:val="0"/>
                <w:sz w:val="22"/>
                <w:szCs w:val="22"/>
              </w:rPr>
              <w:t xml:space="preserve">Mme la comptable </w:t>
            </w:r>
          </w:p>
          <w:p w:rsidR="00B579A1" w:rsidRPr="00CD2A69" w:rsidRDefault="00B579A1" w:rsidP="00B579A1">
            <w:pPr>
              <w:tabs>
                <w:tab w:val="left" w:pos="851"/>
              </w:tabs>
              <w:snapToGrid w:val="0"/>
              <w:ind w:left="-515" w:firstLine="515"/>
              <w:jc w:val="center"/>
              <w:rPr>
                <w:rFonts w:ascii="Calibri" w:hAnsi="Calibri" w:cs="Calibri"/>
                <w:bCs/>
                <w:sz w:val="22"/>
                <w:szCs w:val="22"/>
              </w:rPr>
            </w:pPr>
            <w:r w:rsidRPr="00CD2A69">
              <w:rPr>
                <w:rFonts w:ascii="Calibri" w:hAnsi="Calibri" w:cs="Calibri"/>
                <w:bCs/>
                <w:sz w:val="22"/>
                <w:szCs w:val="22"/>
              </w:rPr>
              <w:t>Centre des finances publiques</w:t>
            </w:r>
          </w:p>
          <w:p w:rsidR="00B579A1" w:rsidRPr="00CD2A69" w:rsidRDefault="00B579A1" w:rsidP="00B579A1">
            <w:pPr>
              <w:pStyle w:val="Corpsdetexte"/>
              <w:spacing w:before="0"/>
              <w:ind w:left="-515" w:right="425" w:firstLine="515"/>
              <w:jc w:val="center"/>
              <w:rPr>
                <w:rFonts w:ascii="Calibri" w:hAnsi="Calibri" w:cs="Calibri"/>
                <w:b w:val="0"/>
                <w:sz w:val="22"/>
                <w:szCs w:val="22"/>
              </w:rPr>
            </w:pPr>
            <w:r w:rsidRPr="00CD2A69">
              <w:rPr>
                <w:rFonts w:ascii="Calibri" w:hAnsi="Calibri" w:cs="Calibri"/>
                <w:b w:val="0"/>
                <w:sz w:val="22"/>
                <w:szCs w:val="22"/>
              </w:rPr>
              <w:t>17 rue V. Hugo</w:t>
            </w:r>
          </w:p>
          <w:p w:rsidR="00B579A1" w:rsidRPr="00CD2A69" w:rsidRDefault="00B579A1" w:rsidP="00B579A1">
            <w:pPr>
              <w:pStyle w:val="Corpsdetexte"/>
              <w:spacing w:before="0"/>
              <w:ind w:left="-515" w:right="425" w:firstLine="515"/>
              <w:jc w:val="center"/>
              <w:rPr>
                <w:rFonts w:ascii="Calibri" w:hAnsi="Calibri" w:cs="Calibri"/>
                <w:bCs/>
                <w:sz w:val="22"/>
                <w:szCs w:val="22"/>
              </w:rPr>
            </w:pPr>
            <w:r w:rsidRPr="00CD2A69">
              <w:rPr>
                <w:rFonts w:ascii="Calibri" w:hAnsi="Calibri" w:cs="Calibri"/>
                <w:b w:val="0"/>
                <w:sz w:val="22"/>
                <w:szCs w:val="22"/>
              </w:rPr>
              <w:t>42400 SAINT CHAMOND</w:t>
            </w:r>
          </w:p>
        </w:tc>
      </w:tr>
    </w:tbl>
    <w:p w:rsidR="00CD2A69" w:rsidRPr="00991B34" w:rsidRDefault="00CD2A69" w:rsidP="00CD2A69">
      <w:pPr>
        <w:pStyle w:val="Corpsdetexte"/>
        <w:tabs>
          <w:tab w:val="clear" w:pos="426"/>
          <w:tab w:val="left" w:pos="4430"/>
        </w:tabs>
        <w:spacing w:before="0"/>
        <w:ind w:left="601" w:right="425"/>
        <w:jc w:val="left"/>
        <w:rPr>
          <w:rFonts w:ascii="Calibri" w:hAnsi="Calibri" w:cs="Calibri"/>
          <w:b w:val="0"/>
          <w:sz w:val="16"/>
          <w:szCs w:val="16"/>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3260"/>
        <w:gridCol w:w="3226"/>
      </w:tblGrid>
      <w:tr w:rsidR="005A5C41" w:rsidRPr="00CD2A69" w:rsidTr="00CD2A69">
        <w:trPr>
          <w:trHeight w:val="476"/>
          <w:jc w:val="center"/>
        </w:trPr>
        <w:tc>
          <w:tcPr>
            <w:tcW w:w="3403" w:type="dxa"/>
            <w:shd w:val="clear" w:color="auto" w:fill="auto"/>
          </w:tcPr>
          <w:p w:rsidR="005A5C41" w:rsidRPr="00CD2A69" w:rsidRDefault="005A5C41" w:rsidP="00CD2A69">
            <w:pPr>
              <w:tabs>
                <w:tab w:val="left" w:pos="720"/>
              </w:tabs>
              <w:ind w:hanging="108"/>
              <w:jc w:val="center"/>
              <w:rPr>
                <w:rFonts w:ascii="Calibri" w:hAnsi="Calibri" w:cs="Calibri"/>
                <w:sz w:val="22"/>
                <w:szCs w:val="22"/>
              </w:rPr>
            </w:pPr>
            <w:r w:rsidRPr="00CD2A69">
              <w:rPr>
                <w:rFonts w:ascii="Calibri" w:hAnsi="Calibri" w:cs="Calibri"/>
                <w:sz w:val="22"/>
                <w:szCs w:val="22"/>
              </w:rPr>
              <w:t>Centre Hospitalier LUCIEN HUSSEL VIENNE</w:t>
            </w:r>
          </w:p>
        </w:tc>
        <w:tc>
          <w:tcPr>
            <w:tcW w:w="3260" w:type="dxa"/>
            <w:shd w:val="clear" w:color="auto" w:fill="auto"/>
          </w:tcPr>
          <w:p w:rsidR="005A5C41" w:rsidRPr="00CD2A69" w:rsidRDefault="005A5C41" w:rsidP="00CD2A69">
            <w:pPr>
              <w:pStyle w:val="Corpsdetexte"/>
              <w:tabs>
                <w:tab w:val="left" w:pos="720"/>
                <w:tab w:val="center" w:pos="888"/>
                <w:tab w:val="left" w:pos="1949"/>
                <w:tab w:val="left" w:pos="3294"/>
              </w:tabs>
              <w:spacing w:before="0"/>
              <w:ind w:right="-108" w:hanging="31"/>
              <w:jc w:val="center"/>
              <w:rPr>
                <w:rFonts w:ascii="Calibri" w:hAnsi="Calibri" w:cs="Calibri"/>
                <w:b w:val="0"/>
                <w:sz w:val="22"/>
                <w:szCs w:val="22"/>
              </w:rPr>
            </w:pPr>
            <w:r w:rsidRPr="00CD2A69">
              <w:rPr>
                <w:rFonts w:ascii="Calibri" w:hAnsi="Calibri" w:cs="Calibri"/>
                <w:b w:val="0"/>
                <w:sz w:val="22"/>
                <w:szCs w:val="22"/>
              </w:rPr>
              <w:t>Centre Hospitalier</w:t>
            </w:r>
          </w:p>
          <w:p w:rsidR="005A5C41" w:rsidRPr="00CD2A69" w:rsidRDefault="005A5C41" w:rsidP="00CD2A69">
            <w:pPr>
              <w:pStyle w:val="Corpsdetexte"/>
              <w:tabs>
                <w:tab w:val="left" w:pos="720"/>
                <w:tab w:val="left" w:pos="1949"/>
                <w:tab w:val="left" w:pos="3294"/>
              </w:tabs>
              <w:spacing w:before="0"/>
              <w:ind w:right="-108" w:hanging="173"/>
              <w:jc w:val="center"/>
              <w:rPr>
                <w:rFonts w:ascii="Calibri" w:hAnsi="Calibri" w:cs="Calibri"/>
                <w:sz w:val="22"/>
                <w:szCs w:val="22"/>
              </w:rPr>
            </w:pPr>
            <w:r w:rsidRPr="00CD2A69">
              <w:rPr>
                <w:rFonts w:ascii="Calibri" w:hAnsi="Calibri" w:cs="Calibri"/>
                <w:b w:val="0"/>
                <w:sz w:val="22"/>
                <w:szCs w:val="22"/>
              </w:rPr>
              <w:t>G. MONTCHARMONT CONDRIEU</w:t>
            </w:r>
          </w:p>
        </w:tc>
        <w:tc>
          <w:tcPr>
            <w:tcW w:w="3226" w:type="dxa"/>
            <w:shd w:val="clear" w:color="auto" w:fill="FFFFFF"/>
          </w:tcPr>
          <w:p w:rsidR="005A5C41" w:rsidRPr="00CD2A69" w:rsidRDefault="005A5C41" w:rsidP="00CD2A69">
            <w:pPr>
              <w:tabs>
                <w:tab w:val="left" w:pos="720"/>
              </w:tabs>
              <w:jc w:val="center"/>
              <w:rPr>
                <w:rFonts w:ascii="Calibri" w:hAnsi="Calibri" w:cs="Calibri"/>
                <w:sz w:val="22"/>
                <w:szCs w:val="22"/>
              </w:rPr>
            </w:pPr>
            <w:r w:rsidRPr="00CD2A69">
              <w:rPr>
                <w:rFonts w:ascii="Calibri" w:hAnsi="Calibri" w:cs="Calibri"/>
                <w:sz w:val="22"/>
                <w:szCs w:val="22"/>
              </w:rPr>
              <w:t>Centre Hospitalier LUZY DUFEILLANT BEAUREPAIRE</w:t>
            </w:r>
          </w:p>
        </w:tc>
      </w:tr>
      <w:tr w:rsidR="005A5C41" w:rsidRPr="003479ED" w:rsidTr="00CD2A69">
        <w:trPr>
          <w:jc w:val="center"/>
        </w:trPr>
        <w:tc>
          <w:tcPr>
            <w:tcW w:w="3403" w:type="dxa"/>
            <w:shd w:val="clear" w:color="auto" w:fill="auto"/>
          </w:tcPr>
          <w:p w:rsidR="005A5C41" w:rsidRPr="00CD2A69" w:rsidRDefault="005A5C41" w:rsidP="00CD2A69">
            <w:pPr>
              <w:tabs>
                <w:tab w:val="left" w:pos="720"/>
              </w:tabs>
              <w:ind w:hanging="108"/>
              <w:jc w:val="center"/>
              <w:rPr>
                <w:rFonts w:ascii="Calibri" w:hAnsi="Calibri" w:cs="Calibri"/>
                <w:bCs/>
                <w:snapToGrid w:val="0"/>
                <w:sz w:val="22"/>
                <w:szCs w:val="22"/>
              </w:rPr>
            </w:pPr>
            <w:r w:rsidRPr="00CD2A69">
              <w:rPr>
                <w:rFonts w:ascii="Calibri" w:hAnsi="Calibri" w:cs="Calibri"/>
                <w:bCs/>
                <w:snapToGrid w:val="0"/>
                <w:sz w:val="22"/>
                <w:szCs w:val="22"/>
              </w:rPr>
              <w:t>Mme La comptable assignataire</w:t>
            </w:r>
          </w:p>
          <w:p w:rsidR="005A5C41" w:rsidRPr="00CD2A69" w:rsidRDefault="005A5C41" w:rsidP="00CD2A69">
            <w:pPr>
              <w:tabs>
                <w:tab w:val="left" w:pos="720"/>
              </w:tabs>
              <w:ind w:hanging="108"/>
              <w:jc w:val="center"/>
              <w:rPr>
                <w:rFonts w:ascii="Calibri" w:hAnsi="Calibri" w:cs="Calibri"/>
                <w:bCs/>
                <w:snapToGrid w:val="0"/>
                <w:sz w:val="22"/>
                <w:szCs w:val="22"/>
              </w:rPr>
            </w:pPr>
            <w:r w:rsidRPr="00CD2A69">
              <w:rPr>
                <w:rFonts w:ascii="Calibri" w:hAnsi="Calibri" w:cs="Calibri"/>
                <w:bCs/>
                <w:snapToGrid w:val="0"/>
                <w:sz w:val="22"/>
                <w:szCs w:val="22"/>
              </w:rPr>
              <w:t>Trésorerie Hospitalière Nord Isère</w:t>
            </w:r>
          </w:p>
          <w:p w:rsidR="005A5C41" w:rsidRPr="00CD2A69" w:rsidRDefault="005A5C41" w:rsidP="00CD2A69">
            <w:pPr>
              <w:tabs>
                <w:tab w:val="left" w:pos="720"/>
              </w:tabs>
              <w:ind w:hanging="108"/>
              <w:jc w:val="center"/>
              <w:rPr>
                <w:rFonts w:ascii="Calibri" w:hAnsi="Calibri" w:cs="Calibri"/>
                <w:bCs/>
                <w:snapToGrid w:val="0"/>
                <w:sz w:val="22"/>
                <w:szCs w:val="22"/>
              </w:rPr>
            </w:pPr>
            <w:r w:rsidRPr="00CD2A69">
              <w:rPr>
                <w:rFonts w:ascii="Calibri" w:hAnsi="Calibri" w:cs="Calibri"/>
                <w:bCs/>
                <w:snapToGrid w:val="0"/>
                <w:sz w:val="22"/>
                <w:szCs w:val="22"/>
              </w:rPr>
              <w:t xml:space="preserve">22 Place </w:t>
            </w:r>
            <w:proofErr w:type="spellStart"/>
            <w:proofErr w:type="gramStart"/>
            <w:r w:rsidRPr="00CD2A69">
              <w:rPr>
                <w:rFonts w:ascii="Calibri" w:hAnsi="Calibri" w:cs="Calibri"/>
                <w:bCs/>
                <w:snapToGrid w:val="0"/>
                <w:sz w:val="22"/>
                <w:szCs w:val="22"/>
              </w:rPr>
              <w:t>C.Chaplin</w:t>
            </w:r>
            <w:proofErr w:type="spellEnd"/>
            <w:proofErr w:type="gramEnd"/>
          </w:p>
          <w:p w:rsidR="005A5C41" w:rsidRPr="00CD2A69" w:rsidRDefault="005A5C41" w:rsidP="00CD2A69">
            <w:pPr>
              <w:tabs>
                <w:tab w:val="left" w:pos="720"/>
              </w:tabs>
              <w:ind w:hanging="108"/>
              <w:jc w:val="center"/>
              <w:rPr>
                <w:rFonts w:ascii="Calibri" w:hAnsi="Calibri" w:cs="Calibri"/>
                <w:bCs/>
                <w:snapToGrid w:val="0"/>
                <w:sz w:val="22"/>
                <w:szCs w:val="22"/>
              </w:rPr>
            </w:pPr>
            <w:r w:rsidRPr="00CD2A69">
              <w:rPr>
                <w:rFonts w:ascii="Calibri" w:hAnsi="Calibri" w:cs="Calibri"/>
                <w:bCs/>
                <w:snapToGrid w:val="0"/>
                <w:sz w:val="22"/>
                <w:szCs w:val="22"/>
              </w:rPr>
              <w:t>38317 BOURGOIN JALLIEU</w:t>
            </w:r>
          </w:p>
        </w:tc>
        <w:tc>
          <w:tcPr>
            <w:tcW w:w="3260" w:type="dxa"/>
            <w:shd w:val="clear" w:color="auto" w:fill="auto"/>
          </w:tcPr>
          <w:p w:rsidR="005A5C41" w:rsidRPr="00CD2A69" w:rsidRDefault="005A5C41" w:rsidP="00CD2A69">
            <w:pPr>
              <w:tabs>
                <w:tab w:val="left" w:pos="720"/>
              </w:tabs>
              <w:ind w:hanging="108"/>
              <w:jc w:val="center"/>
              <w:rPr>
                <w:rFonts w:ascii="Calibri" w:hAnsi="Calibri" w:cs="Calibri"/>
                <w:bCs/>
                <w:snapToGrid w:val="0"/>
                <w:sz w:val="22"/>
                <w:szCs w:val="22"/>
              </w:rPr>
            </w:pPr>
            <w:r w:rsidRPr="00CD2A69">
              <w:rPr>
                <w:rFonts w:ascii="Calibri" w:hAnsi="Calibri" w:cs="Calibri"/>
                <w:bCs/>
                <w:snapToGrid w:val="0"/>
                <w:sz w:val="22"/>
                <w:szCs w:val="22"/>
              </w:rPr>
              <w:t>Mme La comptable assignataire</w:t>
            </w:r>
          </w:p>
          <w:p w:rsidR="005A5C41" w:rsidRPr="00CD2A69" w:rsidRDefault="005A5C41" w:rsidP="00CD2A69">
            <w:pPr>
              <w:tabs>
                <w:tab w:val="left" w:pos="720"/>
              </w:tabs>
              <w:ind w:hanging="108"/>
              <w:jc w:val="center"/>
              <w:rPr>
                <w:rFonts w:ascii="Calibri" w:hAnsi="Calibri" w:cs="Calibri"/>
                <w:bCs/>
                <w:snapToGrid w:val="0"/>
                <w:sz w:val="22"/>
                <w:szCs w:val="22"/>
              </w:rPr>
            </w:pPr>
            <w:r w:rsidRPr="00CD2A69">
              <w:rPr>
                <w:rFonts w:ascii="Calibri" w:hAnsi="Calibri" w:cs="Calibri"/>
                <w:bCs/>
                <w:snapToGrid w:val="0"/>
                <w:sz w:val="22"/>
                <w:szCs w:val="22"/>
              </w:rPr>
              <w:t>Trésorerie Hospitalière Nord Isère</w:t>
            </w:r>
          </w:p>
          <w:p w:rsidR="005A5C41" w:rsidRPr="00CD2A69" w:rsidRDefault="005A5C41" w:rsidP="00CD2A69">
            <w:pPr>
              <w:tabs>
                <w:tab w:val="left" w:pos="720"/>
              </w:tabs>
              <w:ind w:hanging="108"/>
              <w:jc w:val="center"/>
              <w:rPr>
                <w:rFonts w:ascii="Calibri" w:hAnsi="Calibri" w:cs="Calibri"/>
                <w:bCs/>
                <w:snapToGrid w:val="0"/>
                <w:sz w:val="22"/>
                <w:szCs w:val="22"/>
              </w:rPr>
            </w:pPr>
            <w:r w:rsidRPr="00CD2A69">
              <w:rPr>
                <w:rFonts w:ascii="Calibri" w:hAnsi="Calibri" w:cs="Calibri"/>
                <w:bCs/>
                <w:snapToGrid w:val="0"/>
                <w:sz w:val="22"/>
                <w:szCs w:val="22"/>
              </w:rPr>
              <w:t xml:space="preserve">22 Place </w:t>
            </w:r>
            <w:proofErr w:type="spellStart"/>
            <w:proofErr w:type="gramStart"/>
            <w:r w:rsidRPr="00CD2A69">
              <w:rPr>
                <w:rFonts w:ascii="Calibri" w:hAnsi="Calibri" w:cs="Calibri"/>
                <w:bCs/>
                <w:snapToGrid w:val="0"/>
                <w:sz w:val="22"/>
                <w:szCs w:val="22"/>
              </w:rPr>
              <w:t>C.Chaplin</w:t>
            </w:r>
            <w:proofErr w:type="spellEnd"/>
            <w:proofErr w:type="gramEnd"/>
          </w:p>
          <w:p w:rsidR="005A5C41" w:rsidRPr="00CD2A69" w:rsidRDefault="005A5C41" w:rsidP="00CD2A69">
            <w:pPr>
              <w:tabs>
                <w:tab w:val="left" w:pos="720"/>
              </w:tabs>
              <w:ind w:hanging="108"/>
              <w:jc w:val="center"/>
              <w:rPr>
                <w:rFonts w:ascii="Calibri" w:hAnsi="Calibri" w:cs="Calibri"/>
                <w:bCs/>
                <w:snapToGrid w:val="0"/>
                <w:sz w:val="22"/>
                <w:szCs w:val="22"/>
              </w:rPr>
            </w:pPr>
            <w:r w:rsidRPr="00CD2A69">
              <w:rPr>
                <w:rFonts w:ascii="Calibri" w:hAnsi="Calibri" w:cs="Calibri"/>
                <w:bCs/>
                <w:snapToGrid w:val="0"/>
                <w:sz w:val="22"/>
                <w:szCs w:val="22"/>
              </w:rPr>
              <w:t>38317 BOURGOIN JALLIEU</w:t>
            </w:r>
          </w:p>
        </w:tc>
        <w:tc>
          <w:tcPr>
            <w:tcW w:w="3226" w:type="dxa"/>
            <w:shd w:val="clear" w:color="auto" w:fill="auto"/>
          </w:tcPr>
          <w:p w:rsidR="005A5C41" w:rsidRPr="00CD2A69" w:rsidRDefault="005A5C41" w:rsidP="00CD2A69">
            <w:pPr>
              <w:tabs>
                <w:tab w:val="left" w:pos="720"/>
              </w:tabs>
              <w:ind w:hanging="108"/>
              <w:jc w:val="center"/>
              <w:rPr>
                <w:rFonts w:ascii="Calibri" w:hAnsi="Calibri" w:cs="Calibri"/>
                <w:bCs/>
                <w:snapToGrid w:val="0"/>
                <w:sz w:val="22"/>
                <w:szCs w:val="22"/>
              </w:rPr>
            </w:pPr>
            <w:r w:rsidRPr="00CD2A69">
              <w:rPr>
                <w:rFonts w:ascii="Calibri" w:hAnsi="Calibri" w:cs="Calibri"/>
                <w:bCs/>
                <w:snapToGrid w:val="0"/>
                <w:sz w:val="22"/>
                <w:szCs w:val="22"/>
              </w:rPr>
              <w:t>Mme La comptable assignataire</w:t>
            </w:r>
          </w:p>
          <w:p w:rsidR="005A5C41" w:rsidRPr="00CD2A69" w:rsidRDefault="005A5C41" w:rsidP="00CD2A69">
            <w:pPr>
              <w:tabs>
                <w:tab w:val="left" w:pos="720"/>
              </w:tabs>
              <w:ind w:hanging="108"/>
              <w:jc w:val="center"/>
              <w:rPr>
                <w:rFonts w:ascii="Calibri" w:hAnsi="Calibri" w:cs="Calibri"/>
                <w:bCs/>
                <w:snapToGrid w:val="0"/>
                <w:sz w:val="22"/>
                <w:szCs w:val="22"/>
              </w:rPr>
            </w:pPr>
            <w:r w:rsidRPr="00CD2A69">
              <w:rPr>
                <w:rFonts w:ascii="Calibri" w:hAnsi="Calibri" w:cs="Calibri"/>
                <w:bCs/>
                <w:snapToGrid w:val="0"/>
                <w:sz w:val="22"/>
                <w:szCs w:val="22"/>
              </w:rPr>
              <w:t>Trésorerie Hospitalière Nord Isère</w:t>
            </w:r>
          </w:p>
          <w:p w:rsidR="005A5C41" w:rsidRPr="00CD2A69" w:rsidRDefault="005A5C41" w:rsidP="00CD2A69">
            <w:pPr>
              <w:tabs>
                <w:tab w:val="left" w:pos="720"/>
              </w:tabs>
              <w:ind w:hanging="108"/>
              <w:jc w:val="center"/>
              <w:rPr>
                <w:rFonts w:ascii="Calibri" w:hAnsi="Calibri" w:cs="Calibri"/>
                <w:bCs/>
                <w:snapToGrid w:val="0"/>
                <w:sz w:val="22"/>
                <w:szCs w:val="22"/>
              </w:rPr>
            </w:pPr>
            <w:r w:rsidRPr="00CD2A69">
              <w:rPr>
                <w:rFonts w:ascii="Calibri" w:hAnsi="Calibri" w:cs="Calibri"/>
                <w:bCs/>
                <w:snapToGrid w:val="0"/>
                <w:sz w:val="22"/>
                <w:szCs w:val="22"/>
              </w:rPr>
              <w:t xml:space="preserve">22 Place </w:t>
            </w:r>
            <w:proofErr w:type="spellStart"/>
            <w:proofErr w:type="gramStart"/>
            <w:r w:rsidRPr="00CD2A69">
              <w:rPr>
                <w:rFonts w:ascii="Calibri" w:hAnsi="Calibri" w:cs="Calibri"/>
                <w:bCs/>
                <w:snapToGrid w:val="0"/>
                <w:sz w:val="22"/>
                <w:szCs w:val="22"/>
              </w:rPr>
              <w:t>C.Chaplin</w:t>
            </w:r>
            <w:proofErr w:type="spellEnd"/>
            <w:proofErr w:type="gramEnd"/>
          </w:p>
          <w:p w:rsidR="005A5C41" w:rsidRPr="00CD2A69" w:rsidRDefault="005A5C41" w:rsidP="00CD2A69">
            <w:pPr>
              <w:tabs>
                <w:tab w:val="left" w:pos="720"/>
              </w:tabs>
              <w:ind w:hanging="108"/>
              <w:jc w:val="center"/>
              <w:rPr>
                <w:rFonts w:ascii="Calibri" w:hAnsi="Calibri" w:cs="Calibri"/>
                <w:bCs/>
                <w:snapToGrid w:val="0"/>
                <w:sz w:val="22"/>
                <w:szCs w:val="22"/>
              </w:rPr>
            </w:pPr>
            <w:r w:rsidRPr="00CD2A69">
              <w:rPr>
                <w:rFonts w:ascii="Calibri" w:hAnsi="Calibri" w:cs="Calibri"/>
                <w:bCs/>
                <w:snapToGrid w:val="0"/>
                <w:sz w:val="22"/>
                <w:szCs w:val="22"/>
              </w:rPr>
              <w:t>38317 BOURGOIN JALLIEU</w:t>
            </w:r>
          </w:p>
        </w:tc>
      </w:tr>
    </w:tbl>
    <w:p w:rsidR="005A5C41" w:rsidRDefault="005A5C41" w:rsidP="005A5C41">
      <w:pPr>
        <w:tabs>
          <w:tab w:val="left" w:pos="720"/>
        </w:tabs>
        <w:jc w:val="both"/>
        <w:rPr>
          <w:rFonts w:ascii="Calibri" w:hAnsi="Calibri" w:cs="Calibri"/>
          <w:sz w:val="16"/>
          <w:szCs w:val="16"/>
        </w:rPr>
      </w:pPr>
    </w:p>
    <w:p w:rsidR="00D97AFC" w:rsidRDefault="00D97AFC" w:rsidP="005A5C41">
      <w:pPr>
        <w:tabs>
          <w:tab w:val="left" w:pos="720"/>
        </w:tabs>
        <w:jc w:val="both"/>
        <w:rPr>
          <w:rFonts w:ascii="Calibri" w:hAnsi="Calibri" w:cs="Calibri"/>
          <w:sz w:val="16"/>
          <w:szCs w:val="16"/>
        </w:rPr>
      </w:pPr>
    </w:p>
    <w:p w:rsidR="00D97AFC" w:rsidRDefault="00D97AFC" w:rsidP="005A5C41">
      <w:pPr>
        <w:tabs>
          <w:tab w:val="left" w:pos="720"/>
        </w:tabs>
        <w:jc w:val="both"/>
        <w:rPr>
          <w:rFonts w:ascii="Calibri" w:hAnsi="Calibri" w:cs="Calibri"/>
          <w:sz w:val="16"/>
          <w:szCs w:val="16"/>
        </w:rPr>
      </w:pPr>
    </w:p>
    <w:p w:rsidR="00D97AFC" w:rsidRPr="00991B34" w:rsidRDefault="00D97AFC" w:rsidP="005A5C41">
      <w:pPr>
        <w:tabs>
          <w:tab w:val="left" w:pos="720"/>
        </w:tabs>
        <w:jc w:val="both"/>
        <w:rPr>
          <w:rFonts w:ascii="Calibri" w:hAnsi="Calibri" w:cs="Calibri"/>
          <w:sz w:val="16"/>
          <w:szCs w:val="16"/>
        </w:rPr>
      </w:pPr>
    </w:p>
    <w:tbl>
      <w:tblPr>
        <w:tblW w:w="4252" w:type="dxa"/>
        <w:jc w:val="center"/>
        <w:tblLayout w:type="fixed"/>
        <w:tblLook w:val="0000" w:firstRow="0" w:lastRow="0" w:firstColumn="0" w:lastColumn="0" w:noHBand="0" w:noVBand="0"/>
      </w:tblPr>
      <w:tblGrid>
        <w:gridCol w:w="4252"/>
      </w:tblGrid>
      <w:tr w:rsidR="009C27D0" w:rsidRPr="000E0D61" w:rsidTr="009C27D0">
        <w:trPr>
          <w:trHeight w:val="564"/>
          <w:jc w:val="center"/>
        </w:trPr>
        <w:tc>
          <w:tcPr>
            <w:tcW w:w="4252" w:type="dxa"/>
            <w:tcBorders>
              <w:top w:val="single" w:sz="4" w:space="0" w:color="auto"/>
              <w:left w:val="single" w:sz="4" w:space="0" w:color="auto"/>
              <w:bottom w:val="single" w:sz="4" w:space="0" w:color="auto"/>
              <w:right w:val="single" w:sz="4" w:space="0" w:color="auto"/>
            </w:tcBorders>
            <w:shd w:val="clear" w:color="auto" w:fill="auto"/>
          </w:tcPr>
          <w:p w:rsidR="009C27D0" w:rsidRPr="0061716E" w:rsidRDefault="009C27D0" w:rsidP="00E414FE">
            <w:pPr>
              <w:pStyle w:val="Corpsdetexte"/>
              <w:tabs>
                <w:tab w:val="left" w:pos="3294"/>
              </w:tabs>
              <w:ind w:right="425"/>
              <w:jc w:val="center"/>
              <w:rPr>
                <w:rFonts w:ascii="Calibri" w:hAnsi="Calibri" w:cs="Calibri"/>
                <w:b w:val="0"/>
                <w:sz w:val="22"/>
                <w:szCs w:val="22"/>
              </w:rPr>
            </w:pPr>
            <w:r w:rsidRPr="0061716E">
              <w:rPr>
                <w:rFonts w:ascii="Calibri" w:hAnsi="Calibri" w:cs="Calibri"/>
                <w:b w:val="0"/>
                <w:sz w:val="22"/>
                <w:szCs w:val="22"/>
              </w:rPr>
              <w:lastRenderedPageBreak/>
              <w:t>Centre Hospitalier LUZY DUFEILLANT BEAUREPAIRE</w:t>
            </w:r>
          </w:p>
        </w:tc>
      </w:tr>
      <w:tr w:rsidR="009C27D0" w:rsidRPr="000E0D61" w:rsidTr="009C27D0">
        <w:trPr>
          <w:trHeight w:val="283"/>
          <w:jc w:val="center"/>
        </w:trPr>
        <w:tc>
          <w:tcPr>
            <w:tcW w:w="4252" w:type="dxa"/>
            <w:tcBorders>
              <w:top w:val="single" w:sz="4" w:space="0" w:color="auto"/>
              <w:left w:val="single" w:sz="4" w:space="0" w:color="auto"/>
              <w:bottom w:val="single" w:sz="4" w:space="0" w:color="auto"/>
              <w:right w:val="single" w:sz="4" w:space="0" w:color="auto"/>
            </w:tcBorders>
            <w:shd w:val="clear" w:color="auto" w:fill="auto"/>
          </w:tcPr>
          <w:p w:rsidR="009C27D0" w:rsidRPr="000E0D61" w:rsidRDefault="009C27D0" w:rsidP="00E414FE">
            <w:pPr>
              <w:tabs>
                <w:tab w:val="left" w:pos="720"/>
              </w:tabs>
              <w:ind w:hanging="108"/>
              <w:jc w:val="center"/>
              <w:rPr>
                <w:rFonts w:ascii="Calibri" w:hAnsi="Calibri" w:cs="Calibri"/>
                <w:bCs/>
                <w:snapToGrid w:val="0"/>
                <w:sz w:val="22"/>
                <w:szCs w:val="22"/>
              </w:rPr>
            </w:pPr>
            <w:r w:rsidRPr="000E0D61">
              <w:rPr>
                <w:rFonts w:ascii="Calibri" w:hAnsi="Calibri" w:cs="Calibri"/>
                <w:bCs/>
                <w:snapToGrid w:val="0"/>
                <w:sz w:val="22"/>
                <w:szCs w:val="22"/>
              </w:rPr>
              <w:t>Mme La comptable assignataire</w:t>
            </w:r>
          </w:p>
          <w:p w:rsidR="009C27D0" w:rsidRPr="000E0D61" w:rsidRDefault="009C27D0" w:rsidP="00E414FE">
            <w:pPr>
              <w:tabs>
                <w:tab w:val="left" w:pos="720"/>
              </w:tabs>
              <w:ind w:hanging="108"/>
              <w:jc w:val="center"/>
              <w:rPr>
                <w:rFonts w:ascii="Calibri" w:hAnsi="Calibri" w:cs="Calibri"/>
                <w:bCs/>
                <w:snapToGrid w:val="0"/>
                <w:sz w:val="22"/>
                <w:szCs w:val="22"/>
              </w:rPr>
            </w:pPr>
            <w:r w:rsidRPr="000E0D61">
              <w:rPr>
                <w:rFonts w:ascii="Calibri" w:hAnsi="Calibri" w:cs="Calibri"/>
                <w:bCs/>
                <w:snapToGrid w:val="0"/>
                <w:sz w:val="22"/>
                <w:szCs w:val="22"/>
              </w:rPr>
              <w:t>Trésorerie Hospitalière Nord Isère</w:t>
            </w:r>
          </w:p>
          <w:p w:rsidR="009C27D0" w:rsidRPr="000E0D61" w:rsidRDefault="009C27D0" w:rsidP="00E414FE">
            <w:pPr>
              <w:tabs>
                <w:tab w:val="left" w:pos="720"/>
              </w:tabs>
              <w:ind w:hanging="108"/>
              <w:jc w:val="center"/>
              <w:rPr>
                <w:rFonts w:ascii="Calibri" w:hAnsi="Calibri" w:cs="Calibri"/>
                <w:bCs/>
                <w:snapToGrid w:val="0"/>
                <w:sz w:val="22"/>
                <w:szCs w:val="22"/>
              </w:rPr>
            </w:pPr>
            <w:r w:rsidRPr="000E0D61">
              <w:rPr>
                <w:rFonts w:ascii="Calibri" w:hAnsi="Calibri" w:cs="Calibri"/>
                <w:bCs/>
                <w:snapToGrid w:val="0"/>
                <w:sz w:val="22"/>
                <w:szCs w:val="22"/>
              </w:rPr>
              <w:t xml:space="preserve">22 Place </w:t>
            </w:r>
            <w:proofErr w:type="spellStart"/>
            <w:proofErr w:type="gramStart"/>
            <w:r w:rsidRPr="000E0D61">
              <w:rPr>
                <w:rFonts w:ascii="Calibri" w:hAnsi="Calibri" w:cs="Calibri"/>
                <w:bCs/>
                <w:snapToGrid w:val="0"/>
                <w:sz w:val="22"/>
                <w:szCs w:val="22"/>
              </w:rPr>
              <w:t>C.Chaplin</w:t>
            </w:r>
            <w:proofErr w:type="spellEnd"/>
            <w:proofErr w:type="gramEnd"/>
          </w:p>
          <w:p w:rsidR="009C27D0" w:rsidRPr="000E0D61" w:rsidRDefault="009C27D0" w:rsidP="00E414FE">
            <w:pPr>
              <w:tabs>
                <w:tab w:val="left" w:pos="720"/>
              </w:tabs>
              <w:ind w:hanging="108"/>
              <w:jc w:val="center"/>
              <w:rPr>
                <w:rFonts w:ascii="Calibri" w:hAnsi="Calibri" w:cs="Calibri"/>
                <w:bCs/>
                <w:snapToGrid w:val="0"/>
                <w:sz w:val="22"/>
                <w:szCs w:val="22"/>
              </w:rPr>
            </w:pPr>
            <w:r w:rsidRPr="000E0D61">
              <w:rPr>
                <w:rFonts w:ascii="Calibri" w:hAnsi="Calibri" w:cs="Calibri"/>
                <w:bCs/>
                <w:snapToGrid w:val="0"/>
                <w:sz w:val="22"/>
                <w:szCs w:val="22"/>
              </w:rPr>
              <w:t>38317 BOURGOIN JALLIEU</w:t>
            </w:r>
          </w:p>
          <w:p w:rsidR="009C27D0" w:rsidRPr="000E0D61" w:rsidRDefault="009C27D0" w:rsidP="00E414FE">
            <w:pPr>
              <w:tabs>
                <w:tab w:val="left" w:pos="851"/>
              </w:tabs>
              <w:snapToGrid w:val="0"/>
              <w:jc w:val="center"/>
              <w:rPr>
                <w:rFonts w:ascii="Calibri" w:hAnsi="Calibri" w:cs="Calibri"/>
                <w:bCs/>
                <w:sz w:val="22"/>
                <w:szCs w:val="22"/>
              </w:rPr>
            </w:pPr>
          </w:p>
        </w:tc>
      </w:tr>
    </w:tbl>
    <w:p w:rsidR="00E84ED3" w:rsidRDefault="00E84ED3" w:rsidP="00BA1503">
      <w:pPr>
        <w:tabs>
          <w:tab w:val="left" w:pos="426"/>
          <w:tab w:val="left" w:pos="851"/>
        </w:tabs>
        <w:rPr>
          <w:rFonts w:ascii="Calibri" w:hAnsi="Calibri" w:cs="Calibri"/>
          <w:sz w:val="22"/>
          <w:szCs w:val="22"/>
        </w:rPr>
      </w:pPr>
    </w:p>
    <w:p w:rsidR="00E84ED3" w:rsidRPr="000726CD" w:rsidRDefault="00E84ED3" w:rsidP="00034F56">
      <w:pPr>
        <w:tabs>
          <w:tab w:val="left" w:pos="426"/>
          <w:tab w:val="left" w:pos="851"/>
        </w:tabs>
        <w:ind w:left="1134" w:hanging="1134"/>
        <w:jc w:val="center"/>
        <w:rPr>
          <w:rFonts w:ascii="Calibri" w:hAnsi="Calibri" w:cs="Calibri"/>
          <w:sz w:val="22"/>
          <w:szCs w:val="22"/>
        </w:rPr>
      </w:pPr>
    </w:p>
    <w:p w:rsidR="00034F56" w:rsidRPr="000726CD" w:rsidRDefault="00034F56" w:rsidP="00034F56">
      <w:pPr>
        <w:pStyle w:val="fcase2metab"/>
        <w:rPr>
          <w:rFonts w:ascii="Calibri" w:hAnsi="Calibri" w:cs="Calibri"/>
          <w:sz w:val="22"/>
          <w:szCs w:val="22"/>
        </w:rPr>
      </w:pPr>
      <w:r w:rsidRPr="000726CD">
        <w:rPr>
          <w:rFonts w:ascii="Calibri" w:hAnsi="Calibri" w:cs="Calibri"/>
          <w:bCs/>
          <w:color w:val="66CCFF"/>
          <w:spacing w:val="-10"/>
          <w:position w:val="-2"/>
          <w:sz w:val="22"/>
          <w:szCs w:val="22"/>
        </w:rPr>
        <w:sym w:font="Wingdings" w:char="F06E"/>
      </w:r>
      <w:r w:rsidRPr="000726CD">
        <w:rPr>
          <w:rFonts w:ascii="Calibri" w:hAnsi="Calibri" w:cs="Calibri"/>
          <w:bCs/>
          <w:sz w:val="22"/>
          <w:szCs w:val="22"/>
        </w:rPr>
        <w:t xml:space="preserve">  </w:t>
      </w:r>
      <w:r w:rsidRPr="000726CD">
        <w:rPr>
          <w:rFonts w:ascii="Calibri" w:hAnsi="Calibri" w:cs="Calibri"/>
          <w:sz w:val="22"/>
          <w:szCs w:val="22"/>
        </w:rPr>
        <w:t>Imputation budgétaire :</w:t>
      </w:r>
      <w:r w:rsidR="00E8542A" w:rsidRPr="000726CD">
        <w:rPr>
          <w:rFonts w:ascii="Calibri" w:hAnsi="Calibri" w:cs="Calibri"/>
          <w:sz w:val="22"/>
          <w:szCs w:val="22"/>
        </w:rPr>
        <w:t xml:space="preserve"> Classe</w:t>
      </w:r>
      <w:r w:rsidR="003220F1" w:rsidRPr="000726CD">
        <w:rPr>
          <w:rFonts w:ascii="Calibri" w:hAnsi="Calibri" w:cs="Calibri"/>
          <w:sz w:val="22"/>
          <w:szCs w:val="22"/>
        </w:rPr>
        <w:t xml:space="preserve"> </w:t>
      </w:r>
      <w:r w:rsidR="00CD2A69">
        <w:rPr>
          <w:rFonts w:ascii="Calibri" w:hAnsi="Calibri" w:cs="Calibri"/>
          <w:sz w:val="22"/>
          <w:szCs w:val="22"/>
        </w:rPr>
        <w:t xml:space="preserve">2 et classe 6 </w:t>
      </w:r>
    </w:p>
    <w:p w:rsidR="004C4C37" w:rsidRPr="00991B34" w:rsidRDefault="004C4C37" w:rsidP="00034F56">
      <w:pPr>
        <w:pStyle w:val="fcase2metab"/>
        <w:rPr>
          <w:rFonts w:ascii="Calibri" w:hAnsi="Calibri" w:cs="Calibri"/>
          <w:sz w:val="16"/>
          <w:szCs w:val="16"/>
        </w:rPr>
      </w:pPr>
    </w:p>
    <w:tbl>
      <w:tblPr>
        <w:tblW w:w="0" w:type="auto"/>
        <w:tblInd w:w="-40" w:type="dxa"/>
        <w:tblLayout w:type="fixed"/>
        <w:tblLook w:val="0000" w:firstRow="0" w:lastRow="0" w:firstColumn="0" w:lastColumn="0" w:noHBand="0" w:noVBand="0"/>
      </w:tblPr>
      <w:tblGrid>
        <w:gridCol w:w="4684"/>
        <w:gridCol w:w="1843"/>
        <w:gridCol w:w="3867"/>
      </w:tblGrid>
      <w:tr w:rsidR="00334BA1" w:rsidRPr="000F5C8C" w:rsidTr="00EB6DAB">
        <w:trPr>
          <w:trHeight w:val="754"/>
        </w:trPr>
        <w:tc>
          <w:tcPr>
            <w:tcW w:w="4684" w:type="dxa"/>
            <w:tcBorders>
              <w:top w:val="single" w:sz="4" w:space="0" w:color="000000"/>
              <w:left w:val="single" w:sz="4" w:space="0" w:color="000000"/>
              <w:bottom w:val="single" w:sz="4" w:space="0" w:color="000000"/>
            </w:tcBorders>
            <w:shd w:val="clear" w:color="auto" w:fill="auto"/>
            <w:vAlign w:val="center"/>
          </w:tcPr>
          <w:p w:rsidR="00334BA1" w:rsidRPr="000F5C8C" w:rsidRDefault="00334BA1" w:rsidP="00EB6DAB">
            <w:pPr>
              <w:tabs>
                <w:tab w:val="left" w:pos="851"/>
              </w:tabs>
              <w:jc w:val="center"/>
              <w:rPr>
                <w:rFonts w:ascii="Calibri" w:hAnsi="Calibri" w:cs="Calibri"/>
                <w:b/>
                <w:bCs/>
                <w:sz w:val="22"/>
                <w:szCs w:val="22"/>
              </w:rPr>
            </w:pPr>
            <w:r w:rsidRPr="000F5C8C">
              <w:rPr>
                <w:rFonts w:ascii="Calibri" w:hAnsi="Calibri" w:cs="Calibri"/>
                <w:b/>
                <w:bCs/>
                <w:sz w:val="22"/>
                <w:szCs w:val="22"/>
              </w:rPr>
              <w:t>Nom, prénom et qualité</w:t>
            </w:r>
          </w:p>
          <w:p w:rsidR="00334BA1" w:rsidRPr="000F5C8C" w:rsidRDefault="00334BA1" w:rsidP="008F5D64">
            <w:pPr>
              <w:tabs>
                <w:tab w:val="left" w:pos="851"/>
              </w:tabs>
              <w:jc w:val="center"/>
              <w:rPr>
                <w:rFonts w:ascii="Calibri" w:hAnsi="Calibri" w:cs="Calibri"/>
                <w:b/>
                <w:bCs/>
                <w:sz w:val="22"/>
                <w:szCs w:val="22"/>
              </w:rPr>
            </w:pPr>
            <w:proofErr w:type="gramStart"/>
            <w:r w:rsidRPr="000F5C8C">
              <w:rPr>
                <w:rFonts w:ascii="Calibri" w:hAnsi="Calibri" w:cs="Calibri"/>
                <w:b/>
                <w:bCs/>
                <w:sz w:val="22"/>
                <w:szCs w:val="22"/>
              </w:rPr>
              <w:t>du</w:t>
            </w:r>
            <w:proofErr w:type="gramEnd"/>
            <w:r w:rsidRPr="000F5C8C">
              <w:rPr>
                <w:rFonts w:ascii="Calibri" w:hAnsi="Calibri" w:cs="Calibri"/>
                <w:b/>
                <w:bCs/>
                <w:sz w:val="22"/>
                <w:szCs w:val="22"/>
              </w:rPr>
              <w:t xml:space="preserve"> signataire </w:t>
            </w:r>
            <w:r>
              <w:rPr>
                <w:rStyle w:val="Appelnotedebasdep"/>
                <w:rFonts w:ascii="Calibri" w:hAnsi="Calibri" w:cs="Calibri"/>
                <w:b/>
                <w:bCs/>
                <w:sz w:val="22"/>
                <w:szCs w:val="22"/>
              </w:rPr>
              <w:footnoteReference w:id="12"/>
            </w:r>
          </w:p>
        </w:tc>
        <w:tc>
          <w:tcPr>
            <w:tcW w:w="1843" w:type="dxa"/>
            <w:tcBorders>
              <w:top w:val="single" w:sz="4" w:space="0" w:color="000000"/>
              <w:left w:val="single" w:sz="4" w:space="0" w:color="000000"/>
              <w:bottom w:val="single" w:sz="4" w:space="0" w:color="000000"/>
            </w:tcBorders>
            <w:shd w:val="clear" w:color="auto" w:fill="auto"/>
            <w:vAlign w:val="center"/>
          </w:tcPr>
          <w:p w:rsidR="00334BA1" w:rsidRPr="000F5C8C" w:rsidRDefault="00334BA1" w:rsidP="00EB6DAB">
            <w:pPr>
              <w:tabs>
                <w:tab w:val="left" w:pos="851"/>
              </w:tabs>
              <w:jc w:val="center"/>
              <w:rPr>
                <w:rFonts w:ascii="Calibri" w:hAnsi="Calibri" w:cs="Calibri"/>
                <w:b/>
                <w:bCs/>
                <w:sz w:val="22"/>
                <w:szCs w:val="22"/>
              </w:rPr>
            </w:pPr>
            <w:r w:rsidRPr="000F5C8C">
              <w:rPr>
                <w:rFonts w:ascii="Calibri" w:hAnsi="Calibri" w:cs="Calibri"/>
                <w:b/>
                <w:bCs/>
                <w:sz w:val="22"/>
                <w:szCs w:val="22"/>
              </w:rPr>
              <w:t>Date de signature</w:t>
            </w:r>
          </w:p>
          <w:p w:rsidR="00334BA1" w:rsidRPr="000F5C8C" w:rsidRDefault="00334BA1" w:rsidP="00EB6DAB">
            <w:pPr>
              <w:tabs>
                <w:tab w:val="left" w:pos="851"/>
              </w:tabs>
              <w:jc w:val="center"/>
              <w:rPr>
                <w:rFonts w:ascii="Calibri" w:hAnsi="Calibri" w:cs="Calibri"/>
                <w:b/>
                <w:bCs/>
                <w:sz w:val="22"/>
                <w:szCs w:val="22"/>
              </w:rPr>
            </w:pPr>
          </w:p>
        </w:tc>
        <w:tc>
          <w:tcPr>
            <w:tcW w:w="3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4BA1" w:rsidRPr="000F5C8C" w:rsidRDefault="00334BA1" w:rsidP="00EB6DAB">
            <w:pPr>
              <w:tabs>
                <w:tab w:val="left" w:pos="851"/>
              </w:tabs>
              <w:jc w:val="center"/>
              <w:rPr>
                <w:rFonts w:ascii="Calibri" w:hAnsi="Calibri" w:cs="Calibri"/>
                <w:b/>
                <w:bCs/>
                <w:sz w:val="22"/>
                <w:szCs w:val="22"/>
              </w:rPr>
            </w:pPr>
            <w:r w:rsidRPr="000F5C8C">
              <w:rPr>
                <w:rFonts w:ascii="Calibri" w:hAnsi="Calibri" w:cs="Calibri"/>
                <w:b/>
                <w:bCs/>
                <w:sz w:val="22"/>
                <w:szCs w:val="22"/>
              </w:rPr>
              <w:t>Signature électronique</w:t>
            </w:r>
          </w:p>
          <w:p w:rsidR="00334BA1" w:rsidRPr="000F5C8C" w:rsidRDefault="00334BA1" w:rsidP="00EB6DAB">
            <w:pPr>
              <w:tabs>
                <w:tab w:val="left" w:pos="851"/>
              </w:tabs>
              <w:jc w:val="center"/>
              <w:rPr>
                <w:rFonts w:ascii="Calibri" w:hAnsi="Calibri" w:cs="Calibri"/>
                <w:b/>
                <w:bCs/>
                <w:sz w:val="22"/>
                <w:szCs w:val="22"/>
              </w:rPr>
            </w:pPr>
          </w:p>
        </w:tc>
      </w:tr>
      <w:tr w:rsidR="00334BA1" w:rsidRPr="000F5C8C" w:rsidTr="0061716E">
        <w:trPr>
          <w:trHeight w:val="1546"/>
        </w:trPr>
        <w:tc>
          <w:tcPr>
            <w:tcW w:w="4684" w:type="dxa"/>
            <w:tcBorders>
              <w:top w:val="single" w:sz="4" w:space="0" w:color="000000"/>
              <w:left w:val="single" w:sz="4" w:space="0" w:color="000000"/>
              <w:bottom w:val="single" w:sz="4" w:space="0" w:color="auto"/>
            </w:tcBorders>
            <w:shd w:val="clear" w:color="auto" w:fill="F2F2F2" w:themeFill="background1" w:themeFillShade="F2"/>
          </w:tcPr>
          <w:p w:rsidR="00334BA1" w:rsidRDefault="00334BA1" w:rsidP="00EB6DAB">
            <w:pPr>
              <w:rPr>
                <w:rFonts w:ascii="Calibri" w:hAnsi="Calibri" w:cs="Calibri"/>
                <w:b/>
                <w:bCs/>
                <w:snapToGrid w:val="0"/>
                <w:sz w:val="22"/>
                <w:szCs w:val="22"/>
              </w:rPr>
            </w:pPr>
            <w:r>
              <w:rPr>
                <w:rFonts w:ascii="Calibri" w:hAnsi="Calibri" w:cs="Calibri"/>
                <w:b/>
                <w:bCs/>
                <w:snapToGrid w:val="0"/>
                <w:sz w:val="22"/>
                <w:szCs w:val="22"/>
              </w:rPr>
              <w:t>Monsieur le Directeur Général</w:t>
            </w:r>
          </w:p>
          <w:p w:rsidR="00334BA1" w:rsidRPr="00661281" w:rsidRDefault="00334BA1" w:rsidP="00EB6DAB">
            <w:pPr>
              <w:rPr>
                <w:rFonts w:ascii="Calibri" w:hAnsi="Calibri" w:cs="Calibri"/>
                <w:b/>
                <w:bCs/>
                <w:snapToGrid w:val="0"/>
                <w:sz w:val="22"/>
                <w:szCs w:val="22"/>
              </w:rPr>
            </w:pPr>
            <w:proofErr w:type="gramStart"/>
            <w:r w:rsidRPr="00661281">
              <w:rPr>
                <w:rFonts w:ascii="Calibri" w:hAnsi="Calibri" w:cs="Calibri"/>
                <w:b/>
                <w:bCs/>
                <w:snapToGrid w:val="0"/>
                <w:sz w:val="22"/>
                <w:szCs w:val="22"/>
              </w:rPr>
              <w:t>des</w:t>
            </w:r>
            <w:proofErr w:type="gramEnd"/>
            <w:r w:rsidRPr="00661281">
              <w:rPr>
                <w:rFonts w:ascii="Calibri" w:hAnsi="Calibri" w:cs="Calibri"/>
                <w:b/>
                <w:bCs/>
                <w:snapToGrid w:val="0"/>
                <w:sz w:val="22"/>
                <w:szCs w:val="22"/>
              </w:rPr>
              <w:t xml:space="preserve"> Hospices Civils de Lyon</w:t>
            </w:r>
          </w:p>
          <w:p w:rsidR="00334BA1" w:rsidRPr="00334BA1" w:rsidRDefault="00334BA1" w:rsidP="00EB6DAB">
            <w:pPr>
              <w:tabs>
                <w:tab w:val="left" w:pos="851"/>
              </w:tabs>
              <w:snapToGrid w:val="0"/>
              <w:rPr>
                <w:rFonts w:ascii="Calibri" w:hAnsi="Calibri" w:cs="Calibri"/>
                <w:b/>
                <w:bCs/>
                <w:sz w:val="22"/>
                <w:szCs w:val="22"/>
              </w:rPr>
            </w:pPr>
            <w:r w:rsidRPr="00334BA1">
              <w:rPr>
                <w:rFonts w:ascii="Calibri" w:hAnsi="Calibri" w:cs="Calibri"/>
                <w:b/>
                <w:bCs/>
                <w:sz w:val="22"/>
                <w:szCs w:val="22"/>
              </w:rPr>
              <w:t>Par délégation,</w:t>
            </w:r>
          </w:p>
          <w:p w:rsidR="00334BA1" w:rsidRDefault="00334BA1" w:rsidP="00EB6DAB">
            <w:pPr>
              <w:ind w:right="785"/>
              <w:rPr>
                <w:rFonts w:ascii="Calibri" w:hAnsi="Calibri" w:cs="Calibri"/>
                <w:b/>
                <w:bCs/>
                <w:sz w:val="22"/>
                <w:szCs w:val="22"/>
              </w:rPr>
            </w:pPr>
          </w:p>
          <w:p w:rsidR="00991B34" w:rsidRDefault="00991B34" w:rsidP="00EB6DAB">
            <w:pPr>
              <w:ind w:right="785"/>
              <w:rPr>
                <w:rFonts w:ascii="Calibri" w:hAnsi="Calibri" w:cs="Calibri"/>
                <w:b/>
                <w:bCs/>
                <w:sz w:val="22"/>
                <w:szCs w:val="22"/>
              </w:rPr>
            </w:pPr>
          </w:p>
          <w:p w:rsidR="00991B34" w:rsidRDefault="00991B34" w:rsidP="00EB6DAB">
            <w:pPr>
              <w:ind w:right="785"/>
              <w:rPr>
                <w:rFonts w:ascii="Calibri" w:hAnsi="Calibri" w:cs="Calibri"/>
                <w:b/>
                <w:bCs/>
                <w:sz w:val="22"/>
                <w:szCs w:val="22"/>
              </w:rPr>
            </w:pPr>
          </w:p>
          <w:p w:rsidR="00991B34" w:rsidRPr="000F5C8C" w:rsidRDefault="00991B34" w:rsidP="00EB6DAB">
            <w:pPr>
              <w:ind w:right="785"/>
              <w:rPr>
                <w:rFonts w:ascii="Calibri" w:hAnsi="Calibri" w:cs="Calibri"/>
                <w:b/>
                <w:bCs/>
                <w:sz w:val="22"/>
                <w:szCs w:val="22"/>
              </w:rPr>
            </w:pPr>
          </w:p>
        </w:tc>
        <w:tc>
          <w:tcPr>
            <w:tcW w:w="1843" w:type="dxa"/>
            <w:tcBorders>
              <w:top w:val="single" w:sz="4" w:space="0" w:color="000000"/>
              <w:left w:val="single" w:sz="4" w:space="0" w:color="000000"/>
              <w:bottom w:val="single" w:sz="4" w:space="0" w:color="auto"/>
            </w:tcBorders>
            <w:shd w:val="clear" w:color="auto" w:fill="F2F2F2" w:themeFill="background1" w:themeFillShade="F2"/>
          </w:tcPr>
          <w:p w:rsidR="00334BA1" w:rsidRPr="000F5C8C" w:rsidRDefault="00334BA1" w:rsidP="00EB6DAB">
            <w:pPr>
              <w:tabs>
                <w:tab w:val="left" w:pos="851"/>
              </w:tabs>
              <w:jc w:val="center"/>
              <w:rPr>
                <w:rFonts w:ascii="Calibri" w:hAnsi="Calibri" w:cs="Calibri"/>
                <w:b/>
                <w:bCs/>
                <w:sz w:val="22"/>
                <w:szCs w:val="22"/>
              </w:rPr>
            </w:pPr>
            <w:r w:rsidRPr="000F5C8C">
              <w:rPr>
                <w:rFonts w:ascii="Calibri" w:hAnsi="Calibri" w:cs="Calibri"/>
                <w:b/>
                <w:bCs/>
                <w:sz w:val="22"/>
                <w:szCs w:val="22"/>
              </w:rPr>
              <w:t>Cf. Signature électronique</w:t>
            </w:r>
          </w:p>
          <w:p w:rsidR="00334BA1" w:rsidRPr="000F5C8C" w:rsidRDefault="00334BA1" w:rsidP="00EB6DAB">
            <w:pPr>
              <w:tabs>
                <w:tab w:val="left" w:pos="851"/>
              </w:tabs>
              <w:jc w:val="center"/>
              <w:rPr>
                <w:rFonts w:ascii="Calibri" w:hAnsi="Calibri" w:cs="Calibri"/>
                <w:b/>
                <w:bCs/>
                <w:sz w:val="22"/>
                <w:szCs w:val="22"/>
              </w:rPr>
            </w:pPr>
          </w:p>
        </w:tc>
        <w:tc>
          <w:tcPr>
            <w:tcW w:w="3867"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tcPr>
          <w:p w:rsidR="00334BA1" w:rsidRPr="000F5C8C" w:rsidRDefault="00334BA1" w:rsidP="00EB6DAB">
            <w:pPr>
              <w:tabs>
                <w:tab w:val="left" w:pos="851"/>
              </w:tabs>
              <w:snapToGrid w:val="0"/>
              <w:jc w:val="both"/>
              <w:rPr>
                <w:rFonts w:ascii="Calibri" w:hAnsi="Calibri" w:cs="Calibri"/>
                <w:b/>
                <w:bCs/>
                <w:sz w:val="22"/>
                <w:szCs w:val="22"/>
              </w:rPr>
            </w:pPr>
          </w:p>
        </w:tc>
      </w:tr>
    </w:tbl>
    <w:p w:rsidR="000B3BAF" w:rsidRPr="000726CD" w:rsidRDefault="000B3BAF" w:rsidP="000B3BAF">
      <w:pPr>
        <w:ind w:left="3969" w:right="-227"/>
        <w:rPr>
          <w:rFonts w:ascii="Calibri" w:hAnsi="Calibri" w:cs="Calibri"/>
          <w:snapToGrid w:val="0"/>
          <w:color w:val="000000"/>
          <w:sz w:val="22"/>
          <w:szCs w:val="22"/>
        </w:rPr>
      </w:pPr>
    </w:p>
    <w:sectPr w:rsidR="000B3BAF" w:rsidRPr="000726CD" w:rsidSect="00B77FBA">
      <w:type w:val="continuous"/>
      <w:pgSz w:w="11906" w:h="16838"/>
      <w:pgMar w:top="454" w:right="851" w:bottom="851" w:left="851" w:header="720" w:footer="2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5D0A" w:rsidRDefault="00535D0A">
      <w:r>
        <w:separator/>
      </w:r>
    </w:p>
  </w:endnote>
  <w:endnote w:type="continuationSeparator" w:id="0">
    <w:p w:rsidR="00535D0A" w:rsidRDefault="00535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22" w:type="dxa"/>
      <w:tblLayout w:type="fixed"/>
      <w:tblCellMar>
        <w:left w:w="71" w:type="dxa"/>
        <w:right w:w="71" w:type="dxa"/>
      </w:tblCellMar>
      <w:tblLook w:val="0000" w:firstRow="0" w:lastRow="0" w:firstColumn="0" w:lastColumn="0" w:noHBand="0" w:noVBand="0"/>
    </w:tblPr>
    <w:tblGrid>
      <w:gridCol w:w="2906"/>
      <w:gridCol w:w="5144"/>
      <w:gridCol w:w="896"/>
      <w:gridCol w:w="567"/>
      <w:gridCol w:w="165"/>
      <w:gridCol w:w="544"/>
    </w:tblGrid>
    <w:tr w:rsidR="00505E5A" w:rsidTr="00034F56">
      <w:trPr>
        <w:tblHeader/>
      </w:trPr>
      <w:tc>
        <w:tcPr>
          <w:tcW w:w="2906" w:type="dxa"/>
          <w:shd w:val="clear" w:color="auto" w:fill="66CCFF"/>
        </w:tcPr>
        <w:p w:rsidR="00505E5A" w:rsidRPr="00034F56" w:rsidRDefault="00505E5A" w:rsidP="000406A1">
          <w:pPr>
            <w:ind w:right="-638"/>
            <w:rPr>
              <w:rFonts w:ascii="Arial" w:hAnsi="Arial" w:cs="Arial"/>
              <w:i/>
              <w:sz w:val="16"/>
              <w:szCs w:val="16"/>
            </w:rPr>
          </w:pPr>
          <w:r w:rsidRPr="00034F56">
            <w:rPr>
              <w:rFonts w:ascii="Arial" w:hAnsi="Arial" w:cs="Arial"/>
              <w:sz w:val="16"/>
              <w:szCs w:val="16"/>
            </w:rPr>
            <w:t>ATTRI1– Acte d’engagement</w:t>
          </w:r>
          <w:r>
            <w:rPr>
              <w:rFonts w:ascii="Arial" w:hAnsi="Arial" w:cs="Arial"/>
              <w:sz w:val="16"/>
              <w:szCs w:val="16"/>
            </w:rPr>
            <w:t xml:space="preserve"> </w:t>
          </w:r>
        </w:p>
      </w:tc>
      <w:tc>
        <w:tcPr>
          <w:tcW w:w="5144" w:type="dxa"/>
          <w:shd w:val="clear" w:color="auto" w:fill="66CCFF"/>
        </w:tcPr>
        <w:p w:rsidR="00505E5A" w:rsidRPr="001E2C5B" w:rsidRDefault="00334BA1" w:rsidP="004A5F38">
          <w:pPr>
            <w:rPr>
              <w:rFonts w:ascii="Arial" w:hAnsi="Arial" w:cs="Arial"/>
              <w:sz w:val="16"/>
              <w:szCs w:val="16"/>
            </w:rPr>
          </w:pPr>
          <w:r>
            <w:rPr>
              <w:rFonts w:ascii="Arial" w:hAnsi="Arial" w:cs="Arial"/>
              <w:sz w:val="16"/>
              <w:szCs w:val="16"/>
            </w:rPr>
            <w:t xml:space="preserve">Accord cadre </w:t>
          </w:r>
          <w:r w:rsidR="00290218">
            <w:rPr>
              <w:rFonts w:ascii="Arial" w:hAnsi="Arial" w:cs="Arial"/>
              <w:sz w:val="16"/>
              <w:szCs w:val="16"/>
            </w:rPr>
            <w:t>PI</w:t>
          </w:r>
        </w:p>
      </w:tc>
      <w:tc>
        <w:tcPr>
          <w:tcW w:w="896" w:type="dxa"/>
          <w:shd w:val="clear" w:color="auto" w:fill="66CCFF"/>
        </w:tcPr>
        <w:p w:rsidR="00505E5A" w:rsidRPr="000406A1" w:rsidRDefault="00505E5A">
          <w:pPr>
            <w:tabs>
              <w:tab w:val="center" w:pos="1366"/>
              <w:tab w:val="right" w:pos="2733"/>
            </w:tabs>
            <w:rPr>
              <w:sz w:val="16"/>
              <w:szCs w:val="16"/>
            </w:rPr>
          </w:pPr>
          <w:r w:rsidRPr="000406A1">
            <w:rPr>
              <w:rFonts w:ascii="Arial" w:hAnsi="Arial" w:cs="Arial"/>
              <w:sz w:val="16"/>
              <w:szCs w:val="16"/>
            </w:rPr>
            <w:t xml:space="preserve">Page : </w:t>
          </w:r>
        </w:p>
      </w:tc>
      <w:tc>
        <w:tcPr>
          <w:tcW w:w="567" w:type="dxa"/>
          <w:shd w:val="clear" w:color="auto" w:fill="66CCFF"/>
        </w:tcPr>
        <w:p w:rsidR="00505E5A" w:rsidRPr="000406A1" w:rsidRDefault="00505E5A">
          <w:pPr>
            <w:jc w:val="center"/>
            <w:rPr>
              <w:rFonts w:ascii="Arial" w:hAnsi="Arial" w:cs="Arial"/>
              <w:sz w:val="16"/>
              <w:szCs w:val="16"/>
            </w:rPr>
          </w:pPr>
          <w:r w:rsidRPr="000406A1">
            <w:rPr>
              <w:rStyle w:val="Numrodepage"/>
              <w:rFonts w:cs="Arial"/>
              <w:sz w:val="16"/>
              <w:szCs w:val="16"/>
            </w:rPr>
            <w:fldChar w:fldCharType="begin"/>
          </w:r>
          <w:r w:rsidRPr="000406A1">
            <w:rPr>
              <w:rStyle w:val="Numrodepage"/>
              <w:rFonts w:cs="Arial"/>
              <w:sz w:val="16"/>
              <w:szCs w:val="16"/>
            </w:rPr>
            <w:instrText xml:space="preserve"> PAGE </w:instrText>
          </w:r>
          <w:r w:rsidRPr="000406A1">
            <w:rPr>
              <w:rStyle w:val="Numrodepage"/>
              <w:rFonts w:cs="Arial"/>
              <w:sz w:val="16"/>
              <w:szCs w:val="16"/>
            </w:rPr>
            <w:fldChar w:fldCharType="separate"/>
          </w:r>
          <w:r w:rsidR="00426789">
            <w:rPr>
              <w:rStyle w:val="Numrodepage"/>
              <w:rFonts w:cs="Arial"/>
              <w:noProof/>
              <w:sz w:val="16"/>
              <w:szCs w:val="16"/>
            </w:rPr>
            <w:t>5</w:t>
          </w:r>
          <w:r w:rsidRPr="000406A1">
            <w:rPr>
              <w:rStyle w:val="Numrodepage"/>
              <w:rFonts w:cs="Arial"/>
              <w:sz w:val="16"/>
              <w:szCs w:val="16"/>
            </w:rPr>
            <w:fldChar w:fldCharType="end"/>
          </w:r>
        </w:p>
      </w:tc>
      <w:tc>
        <w:tcPr>
          <w:tcW w:w="165" w:type="dxa"/>
          <w:shd w:val="clear" w:color="auto" w:fill="66CCFF"/>
        </w:tcPr>
        <w:p w:rsidR="00505E5A" w:rsidRPr="000406A1" w:rsidRDefault="00505E5A">
          <w:pPr>
            <w:jc w:val="center"/>
            <w:rPr>
              <w:sz w:val="16"/>
              <w:szCs w:val="16"/>
            </w:rPr>
          </w:pPr>
          <w:r w:rsidRPr="000406A1">
            <w:rPr>
              <w:rFonts w:ascii="Arial" w:hAnsi="Arial" w:cs="Arial"/>
              <w:sz w:val="16"/>
              <w:szCs w:val="16"/>
            </w:rPr>
            <w:t>/</w:t>
          </w:r>
        </w:p>
      </w:tc>
      <w:tc>
        <w:tcPr>
          <w:tcW w:w="544" w:type="dxa"/>
          <w:shd w:val="clear" w:color="auto" w:fill="66CCFF"/>
        </w:tcPr>
        <w:p w:rsidR="00505E5A" w:rsidRPr="000406A1" w:rsidRDefault="00505E5A">
          <w:pPr>
            <w:jc w:val="center"/>
            <w:rPr>
              <w:sz w:val="16"/>
              <w:szCs w:val="16"/>
            </w:rPr>
          </w:pPr>
          <w:r w:rsidRPr="000406A1">
            <w:rPr>
              <w:rStyle w:val="Numrodepage"/>
              <w:rFonts w:cs="Arial"/>
              <w:sz w:val="16"/>
              <w:szCs w:val="16"/>
            </w:rPr>
            <w:fldChar w:fldCharType="begin"/>
          </w:r>
          <w:r w:rsidRPr="000406A1">
            <w:rPr>
              <w:rStyle w:val="Numrodepage"/>
              <w:rFonts w:cs="Arial"/>
              <w:sz w:val="16"/>
              <w:szCs w:val="16"/>
            </w:rPr>
            <w:instrText xml:space="preserve"> NUMPAGES \*Arabic </w:instrText>
          </w:r>
          <w:r w:rsidRPr="000406A1">
            <w:rPr>
              <w:rStyle w:val="Numrodepage"/>
              <w:rFonts w:cs="Arial"/>
              <w:sz w:val="16"/>
              <w:szCs w:val="16"/>
            </w:rPr>
            <w:fldChar w:fldCharType="separate"/>
          </w:r>
          <w:r w:rsidR="00426789">
            <w:rPr>
              <w:rStyle w:val="Numrodepage"/>
              <w:rFonts w:cs="Arial"/>
              <w:noProof/>
              <w:sz w:val="16"/>
              <w:szCs w:val="16"/>
            </w:rPr>
            <w:t>5</w:t>
          </w:r>
          <w:r w:rsidRPr="000406A1">
            <w:rPr>
              <w:rStyle w:val="Numrodepage"/>
              <w:rFonts w:cs="Arial"/>
              <w:sz w:val="16"/>
              <w:szCs w:val="16"/>
            </w:rPr>
            <w:fldChar w:fldCharType="end"/>
          </w:r>
        </w:p>
      </w:tc>
    </w:tr>
  </w:tbl>
  <w:p w:rsidR="00505E5A" w:rsidRDefault="00505E5A" w:rsidP="00EE325D">
    <w:pPr>
      <w:pStyle w:val="Notedebas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5D0A" w:rsidRDefault="00535D0A">
      <w:r>
        <w:separator/>
      </w:r>
    </w:p>
  </w:footnote>
  <w:footnote w:type="continuationSeparator" w:id="0">
    <w:p w:rsidR="00535D0A" w:rsidRDefault="00535D0A">
      <w:r>
        <w:continuationSeparator/>
      </w:r>
    </w:p>
  </w:footnote>
  <w:footnote w:id="1">
    <w:p w:rsidR="00C744C0" w:rsidRDefault="00C744C0">
      <w:pPr>
        <w:pStyle w:val="Notedebasdepage"/>
      </w:pPr>
      <w:r w:rsidRPr="00C744C0">
        <w:rPr>
          <w:rStyle w:val="Appelnotedebasdep"/>
        </w:rPr>
        <w:footnoteRef/>
      </w:r>
      <w:r w:rsidRPr="00C744C0">
        <w:t xml:space="preserve"> </w:t>
      </w:r>
      <w:r w:rsidRPr="00C744C0">
        <w:rPr>
          <w:rFonts w:ascii="Calibri" w:hAnsi="Calibri" w:cs="Calibri"/>
          <w:i/>
          <w:iCs/>
          <w:sz w:val="22"/>
          <w:szCs w:val="22"/>
        </w:rPr>
        <w:t>Cocher les cases correspondantes</w:t>
      </w:r>
    </w:p>
  </w:footnote>
  <w:footnote w:id="2">
    <w:p w:rsidR="00C744C0" w:rsidRPr="00334BA1" w:rsidRDefault="00C744C0">
      <w:pPr>
        <w:pStyle w:val="Notedebasdepage"/>
        <w:rPr>
          <w:sz w:val="18"/>
        </w:rPr>
      </w:pPr>
      <w:r w:rsidRPr="00334BA1">
        <w:rPr>
          <w:rStyle w:val="Appelnotedebasdep"/>
          <w:sz w:val="18"/>
        </w:rPr>
        <w:footnoteRef/>
      </w:r>
      <w:r w:rsidRPr="00334BA1">
        <w:rPr>
          <w:sz w:val="18"/>
        </w:rPr>
        <w:t xml:space="preserve"> </w:t>
      </w:r>
      <w:r w:rsidRPr="00334BA1">
        <w:rPr>
          <w:rFonts w:ascii="Calibri" w:hAnsi="Calibri" w:cs="Calibri"/>
          <w:i/>
          <w:szCs w:val="22"/>
        </w:rPr>
        <w:t>(Joindre les pouvoirs en annexe du présent document.)</w:t>
      </w:r>
    </w:p>
  </w:footnote>
  <w:footnote w:id="3">
    <w:p w:rsidR="00C744C0" w:rsidRPr="00334BA1" w:rsidRDefault="00C744C0">
      <w:pPr>
        <w:pStyle w:val="Notedebasdepage"/>
        <w:rPr>
          <w:sz w:val="18"/>
        </w:rPr>
      </w:pPr>
      <w:r w:rsidRPr="00334BA1">
        <w:rPr>
          <w:rStyle w:val="Appelnotedebasdep"/>
          <w:sz w:val="18"/>
        </w:rPr>
        <w:footnoteRef/>
      </w:r>
      <w:r w:rsidRPr="00334BA1">
        <w:rPr>
          <w:sz w:val="18"/>
        </w:rPr>
        <w:t xml:space="preserve"> </w:t>
      </w:r>
      <w:r w:rsidRPr="00334BA1">
        <w:rPr>
          <w:rFonts w:ascii="Calibri" w:hAnsi="Calibri" w:cs="Calibri"/>
          <w:i/>
          <w:szCs w:val="22"/>
        </w:rPr>
        <w:t>(Joindre les pouvoirs en annexe du présent document.)</w:t>
      </w:r>
    </w:p>
  </w:footnote>
  <w:footnote w:id="4">
    <w:p w:rsidR="00C744C0" w:rsidRPr="00334BA1" w:rsidRDefault="00C744C0">
      <w:pPr>
        <w:pStyle w:val="Notedebasdepage"/>
        <w:rPr>
          <w:sz w:val="18"/>
        </w:rPr>
      </w:pPr>
      <w:r w:rsidRPr="00334BA1">
        <w:rPr>
          <w:rStyle w:val="Appelnotedebasdep"/>
          <w:sz w:val="18"/>
        </w:rPr>
        <w:footnoteRef/>
      </w:r>
      <w:r w:rsidRPr="00334BA1">
        <w:rPr>
          <w:sz w:val="18"/>
        </w:rPr>
        <w:t xml:space="preserve"> </w:t>
      </w:r>
      <w:r w:rsidRPr="00334BA1">
        <w:rPr>
          <w:rFonts w:ascii="Calibri" w:hAnsi="Calibri" w:cs="Calibri"/>
          <w:i/>
          <w:szCs w:val="22"/>
        </w:rPr>
        <w:t>(Joindre les pouvoirs en annexe du présent document.)</w:t>
      </w:r>
    </w:p>
  </w:footnote>
  <w:footnote w:id="5">
    <w:p w:rsidR="00290218" w:rsidRPr="00290218" w:rsidRDefault="00290218">
      <w:pPr>
        <w:pStyle w:val="Notedebasdepage"/>
        <w:rPr>
          <w:rFonts w:asciiTheme="minorHAnsi" w:hAnsiTheme="minorHAnsi" w:cstheme="minorHAnsi"/>
          <w:i/>
          <w:sz w:val="22"/>
        </w:rPr>
      </w:pPr>
      <w:r w:rsidRPr="00290218">
        <w:rPr>
          <w:rStyle w:val="Appelnotedebasdep"/>
          <w:rFonts w:asciiTheme="minorHAnsi" w:hAnsiTheme="minorHAnsi" w:cstheme="minorHAnsi"/>
          <w:i/>
          <w:sz w:val="22"/>
        </w:rPr>
        <w:footnoteRef/>
      </w:r>
      <w:r w:rsidRPr="00290218">
        <w:rPr>
          <w:rFonts w:asciiTheme="minorHAnsi" w:hAnsiTheme="minorHAnsi" w:cstheme="minorHAnsi"/>
          <w:i/>
          <w:sz w:val="22"/>
        </w:rPr>
        <w:t xml:space="preserve"> A désigner par le candidat</w:t>
      </w:r>
    </w:p>
  </w:footnote>
  <w:footnote w:id="6">
    <w:p w:rsidR="00B579A1" w:rsidRPr="00B579A1" w:rsidRDefault="00B579A1">
      <w:pPr>
        <w:pStyle w:val="Notedebasdepage"/>
        <w:rPr>
          <w:rFonts w:asciiTheme="minorHAnsi" w:hAnsiTheme="minorHAnsi" w:cstheme="minorHAnsi"/>
          <w:i/>
          <w:sz w:val="22"/>
        </w:rPr>
      </w:pPr>
      <w:r w:rsidRPr="00B579A1">
        <w:rPr>
          <w:rStyle w:val="Appelnotedebasdep"/>
          <w:rFonts w:asciiTheme="minorHAnsi" w:hAnsiTheme="minorHAnsi" w:cstheme="minorHAnsi"/>
          <w:i/>
          <w:sz w:val="22"/>
        </w:rPr>
        <w:footnoteRef/>
      </w:r>
      <w:r w:rsidRPr="00B579A1">
        <w:rPr>
          <w:rFonts w:asciiTheme="minorHAnsi" w:hAnsiTheme="minorHAnsi" w:cstheme="minorHAnsi"/>
          <w:i/>
          <w:sz w:val="22"/>
        </w:rPr>
        <w:t xml:space="preserve"> A</w:t>
      </w:r>
      <w:r>
        <w:rPr>
          <w:rFonts w:asciiTheme="minorHAnsi" w:hAnsiTheme="minorHAnsi" w:cstheme="minorHAnsi"/>
          <w:i/>
          <w:sz w:val="22"/>
        </w:rPr>
        <w:t xml:space="preserve"> </w:t>
      </w:r>
      <w:r w:rsidRPr="00B579A1">
        <w:rPr>
          <w:rFonts w:asciiTheme="minorHAnsi" w:hAnsiTheme="minorHAnsi" w:cstheme="minorHAnsi"/>
          <w:i/>
          <w:sz w:val="22"/>
        </w:rPr>
        <w:t>désigner par le candidat</w:t>
      </w:r>
    </w:p>
  </w:footnote>
  <w:footnote w:id="7">
    <w:p w:rsidR="00D8255B" w:rsidRDefault="00D8255B">
      <w:pPr>
        <w:pStyle w:val="Notedebasdepage"/>
      </w:pPr>
      <w:r>
        <w:rPr>
          <w:rStyle w:val="Appelnotedebasdep"/>
        </w:rPr>
        <w:footnoteRef/>
      </w:r>
      <w:r>
        <w:t xml:space="preserve"> </w:t>
      </w:r>
      <w:r w:rsidRPr="000726CD">
        <w:rPr>
          <w:rFonts w:ascii="Calibri" w:hAnsi="Calibri" w:cs="Calibri"/>
          <w:i/>
          <w:iCs/>
          <w:sz w:val="22"/>
          <w:szCs w:val="22"/>
        </w:rPr>
        <w:t>Cocher la case correspondante.</w:t>
      </w:r>
    </w:p>
  </w:footnote>
  <w:footnote w:id="8">
    <w:p w:rsidR="00D8255B" w:rsidRPr="00B579A1" w:rsidRDefault="00D8255B" w:rsidP="00D8255B">
      <w:pPr>
        <w:pStyle w:val="Notedebasdepage"/>
        <w:rPr>
          <w:rFonts w:asciiTheme="minorHAnsi" w:hAnsiTheme="minorHAnsi" w:cstheme="minorHAnsi"/>
          <w:i/>
          <w:sz w:val="22"/>
          <w:szCs w:val="22"/>
        </w:rPr>
      </w:pPr>
      <w:r w:rsidRPr="00B579A1">
        <w:rPr>
          <w:rStyle w:val="Appelnotedebasdep"/>
          <w:rFonts w:asciiTheme="minorHAnsi" w:hAnsiTheme="minorHAnsi" w:cstheme="minorHAnsi"/>
          <w:i/>
          <w:sz w:val="22"/>
          <w:szCs w:val="22"/>
        </w:rPr>
        <w:footnoteRef/>
      </w:r>
      <w:r w:rsidRPr="00B579A1">
        <w:rPr>
          <w:rFonts w:asciiTheme="minorHAnsi" w:hAnsiTheme="minorHAnsi" w:cstheme="minorHAnsi"/>
          <w:i/>
          <w:sz w:val="22"/>
          <w:szCs w:val="22"/>
        </w:rPr>
        <w:t xml:space="preserve"> Mandataire du groupement ou candidat individuel</w:t>
      </w:r>
    </w:p>
  </w:footnote>
  <w:footnote w:id="9">
    <w:p w:rsidR="00D8255B" w:rsidRPr="00B579A1" w:rsidRDefault="00D8255B" w:rsidP="00D8255B">
      <w:pPr>
        <w:pStyle w:val="Notedebasdepage"/>
        <w:rPr>
          <w:rFonts w:asciiTheme="minorHAnsi" w:hAnsiTheme="minorHAnsi" w:cstheme="minorHAnsi"/>
          <w:i/>
          <w:sz w:val="22"/>
          <w:szCs w:val="22"/>
        </w:rPr>
      </w:pPr>
      <w:r w:rsidRPr="00B579A1">
        <w:rPr>
          <w:rStyle w:val="Appelnotedebasdep"/>
          <w:rFonts w:asciiTheme="minorHAnsi" w:hAnsiTheme="minorHAnsi" w:cstheme="minorHAnsi"/>
          <w:i/>
          <w:sz w:val="22"/>
          <w:szCs w:val="22"/>
        </w:rPr>
        <w:footnoteRef/>
      </w:r>
      <w:r w:rsidRPr="00B579A1">
        <w:rPr>
          <w:rFonts w:asciiTheme="minorHAnsi" w:hAnsiTheme="minorHAnsi" w:cstheme="minorHAnsi"/>
          <w:i/>
          <w:sz w:val="22"/>
          <w:szCs w:val="22"/>
        </w:rPr>
        <w:t xml:space="preserve"> Cocher la case correspondante</w:t>
      </w:r>
    </w:p>
  </w:footnote>
  <w:footnote w:id="10">
    <w:p w:rsidR="00334BA1" w:rsidRPr="00B579A1" w:rsidRDefault="00334BA1">
      <w:pPr>
        <w:pStyle w:val="Notedebasdepage"/>
        <w:rPr>
          <w:rFonts w:asciiTheme="minorHAnsi" w:hAnsiTheme="minorHAnsi" w:cstheme="minorHAnsi"/>
          <w:i/>
          <w:sz w:val="22"/>
          <w:szCs w:val="22"/>
        </w:rPr>
      </w:pPr>
      <w:r w:rsidRPr="00B579A1">
        <w:rPr>
          <w:rStyle w:val="Appelnotedebasdep"/>
          <w:rFonts w:asciiTheme="minorHAnsi" w:hAnsiTheme="minorHAnsi" w:cstheme="minorHAnsi"/>
          <w:i/>
          <w:sz w:val="22"/>
          <w:szCs w:val="22"/>
        </w:rPr>
        <w:footnoteRef/>
      </w:r>
      <w:r w:rsidRPr="00B579A1">
        <w:rPr>
          <w:rFonts w:asciiTheme="minorHAnsi" w:hAnsiTheme="minorHAnsi" w:cstheme="minorHAnsi"/>
          <w:i/>
          <w:sz w:val="22"/>
          <w:szCs w:val="22"/>
        </w:rPr>
        <w:t xml:space="preserve"> Le signataire doit avoir le pouvoir d’engager la personne qu’il représente.</w:t>
      </w:r>
    </w:p>
  </w:footnote>
  <w:footnote w:id="11">
    <w:p w:rsidR="00334BA1" w:rsidRPr="00B579A1" w:rsidRDefault="00334BA1">
      <w:pPr>
        <w:pStyle w:val="Notedebasdepage"/>
        <w:rPr>
          <w:rFonts w:asciiTheme="minorHAnsi" w:hAnsiTheme="minorHAnsi" w:cstheme="minorHAnsi"/>
          <w:i/>
          <w:sz w:val="22"/>
          <w:szCs w:val="22"/>
        </w:rPr>
      </w:pPr>
      <w:r w:rsidRPr="00B579A1">
        <w:rPr>
          <w:rStyle w:val="Appelnotedebasdep"/>
          <w:rFonts w:asciiTheme="minorHAnsi" w:hAnsiTheme="minorHAnsi" w:cstheme="minorHAnsi"/>
          <w:i/>
          <w:sz w:val="22"/>
          <w:szCs w:val="22"/>
        </w:rPr>
        <w:footnoteRef/>
      </w:r>
      <w:r w:rsidRPr="00B579A1">
        <w:rPr>
          <w:rFonts w:asciiTheme="minorHAnsi" w:hAnsiTheme="minorHAnsi" w:cstheme="minorHAnsi"/>
          <w:i/>
          <w:sz w:val="22"/>
          <w:szCs w:val="22"/>
        </w:rPr>
        <w:t xml:space="preserve"> Le signataire doit avoir le pouvoir d’engager la personne qu’il représente.</w:t>
      </w:r>
    </w:p>
  </w:footnote>
  <w:footnote w:id="12">
    <w:p w:rsidR="00334BA1" w:rsidRDefault="00334BA1">
      <w:pPr>
        <w:pStyle w:val="Notedebasdepage"/>
      </w:pPr>
      <w:r>
        <w:rPr>
          <w:rStyle w:val="Appelnotedebasdep"/>
        </w:rPr>
        <w:footnoteRef/>
      </w:r>
      <w:r>
        <w:t xml:space="preserve"> </w:t>
      </w:r>
      <w:r w:rsidRPr="000F5C8C">
        <w:rPr>
          <w:rFonts w:ascii="Calibri" w:hAnsi="Calibri" w:cs="Calibri"/>
          <w:sz w:val="22"/>
          <w:szCs w:val="22"/>
        </w:rPr>
        <w:t>Le signataire doit avoir le pouvoir d’engager la personne qu’il représente.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DBC3DDD"/>
    <w:multiLevelType w:val="hybridMultilevel"/>
    <w:tmpl w:val="1D34B066"/>
    <w:lvl w:ilvl="0" w:tplc="23024CBE">
      <w:start w:val="1"/>
      <w:numFmt w:val="bullet"/>
      <w:lvlText w:val="-"/>
      <w:lvlJc w:val="left"/>
      <w:pPr>
        <w:ind w:left="1571" w:hanging="360"/>
      </w:pPr>
      <w:rPr>
        <w:rFonts w:ascii="Comic Sans MS" w:eastAsia="Comic Sans MS" w:hAnsi="Comic Sans MS" w:cs="Comic Sans MS"/>
        <w:b w:val="0"/>
        <w:i w:val="0"/>
        <w:strike w:val="0"/>
        <w:dstrike w:val="0"/>
        <w:color w:val="000000"/>
        <w:sz w:val="24"/>
        <w:szCs w:val="24"/>
        <w:u w:val="none" w:color="000000"/>
        <w:bdr w:val="none" w:sz="0" w:space="0" w:color="auto"/>
        <w:shd w:val="clear" w:color="auto" w:fill="auto"/>
        <w:vertAlign w:val="baseline"/>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4"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5" w15:restartNumberingAfterBreak="0">
    <w:nsid w:val="572F69C2"/>
    <w:multiLevelType w:val="hybridMultilevel"/>
    <w:tmpl w:val="DC6EEBFE"/>
    <w:lvl w:ilvl="0" w:tplc="231E7DF6">
      <w:numFmt w:val="bullet"/>
      <w:lvlText w:val="-"/>
      <w:lvlJc w:val="left"/>
      <w:pPr>
        <w:ind w:left="810" w:hanging="360"/>
      </w:pPr>
      <w:rPr>
        <w:rFonts w:ascii="Calibri" w:eastAsia="Times New Roman" w:hAnsi="Calibri" w:cs="Calibri" w:hint="default"/>
      </w:rPr>
    </w:lvl>
    <w:lvl w:ilvl="1" w:tplc="040C0003" w:tentative="1">
      <w:start w:val="1"/>
      <w:numFmt w:val="bullet"/>
      <w:lvlText w:val="o"/>
      <w:lvlJc w:val="left"/>
      <w:pPr>
        <w:ind w:left="1530" w:hanging="360"/>
      </w:pPr>
      <w:rPr>
        <w:rFonts w:ascii="Courier New" w:hAnsi="Courier New" w:cs="Courier New" w:hint="default"/>
      </w:rPr>
    </w:lvl>
    <w:lvl w:ilvl="2" w:tplc="040C0005" w:tentative="1">
      <w:start w:val="1"/>
      <w:numFmt w:val="bullet"/>
      <w:lvlText w:val=""/>
      <w:lvlJc w:val="left"/>
      <w:pPr>
        <w:ind w:left="2250" w:hanging="360"/>
      </w:pPr>
      <w:rPr>
        <w:rFonts w:ascii="Wingdings" w:hAnsi="Wingdings" w:hint="default"/>
      </w:rPr>
    </w:lvl>
    <w:lvl w:ilvl="3" w:tplc="040C0001" w:tentative="1">
      <w:start w:val="1"/>
      <w:numFmt w:val="bullet"/>
      <w:lvlText w:val=""/>
      <w:lvlJc w:val="left"/>
      <w:pPr>
        <w:ind w:left="2970" w:hanging="360"/>
      </w:pPr>
      <w:rPr>
        <w:rFonts w:ascii="Symbol" w:hAnsi="Symbol" w:hint="default"/>
      </w:rPr>
    </w:lvl>
    <w:lvl w:ilvl="4" w:tplc="040C0003" w:tentative="1">
      <w:start w:val="1"/>
      <w:numFmt w:val="bullet"/>
      <w:lvlText w:val="o"/>
      <w:lvlJc w:val="left"/>
      <w:pPr>
        <w:ind w:left="3690" w:hanging="360"/>
      </w:pPr>
      <w:rPr>
        <w:rFonts w:ascii="Courier New" w:hAnsi="Courier New" w:cs="Courier New" w:hint="default"/>
      </w:rPr>
    </w:lvl>
    <w:lvl w:ilvl="5" w:tplc="040C0005" w:tentative="1">
      <w:start w:val="1"/>
      <w:numFmt w:val="bullet"/>
      <w:lvlText w:val=""/>
      <w:lvlJc w:val="left"/>
      <w:pPr>
        <w:ind w:left="4410" w:hanging="360"/>
      </w:pPr>
      <w:rPr>
        <w:rFonts w:ascii="Wingdings" w:hAnsi="Wingdings" w:hint="default"/>
      </w:rPr>
    </w:lvl>
    <w:lvl w:ilvl="6" w:tplc="040C0001" w:tentative="1">
      <w:start w:val="1"/>
      <w:numFmt w:val="bullet"/>
      <w:lvlText w:val=""/>
      <w:lvlJc w:val="left"/>
      <w:pPr>
        <w:ind w:left="5130" w:hanging="360"/>
      </w:pPr>
      <w:rPr>
        <w:rFonts w:ascii="Symbol" w:hAnsi="Symbol" w:hint="default"/>
      </w:rPr>
    </w:lvl>
    <w:lvl w:ilvl="7" w:tplc="040C0003" w:tentative="1">
      <w:start w:val="1"/>
      <w:numFmt w:val="bullet"/>
      <w:lvlText w:val="o"/>
      <w:lvlJc w:val="left"/>
      <w:pPr>
        <w:ind w:left="5850" w:hanging="360"/>
      </w:pPr>
      <w:rPr>
        <w:rFonts w:ascii="Courier New" w:hAnsi="Courier New" w:cs="Courier New" w:hint="default"/>
      </w:rPr>
    </w:lvl>
    <w:lvl w:ilvl="8" w:tplc="040C0005" w:tentative="1">
      <w:start w:val="1"/>
      <w:numFmt w:val="bullet"/>
      <w:lvlText w:val=""/>
      <w:lvlJc w:val="left"/>
      <w:pPr>
        <w:ind w:left="657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6"/>
  </w:num>
  <w:num w:numId="5">
    <w:abstractNumId w:val="4"/>
  </w:num>
  <w:num w:numId="6">
    <w:abstractNumId w:val="5"/>
  </w:num>
  <w:num w:numId="7">
    <w:abstractNumId w:val="3"/>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15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5C73"/>
    <w:rsid w:val="00006D4F"/>
    <w:rsid w:val="00022673"/>
    <w:rsid w:val="00034F56"/>
    <w:rsid w:val="00036030"/>
    <w:rsid w:val="00036500"/>
    <w:rsid w:val="000406A1"/>
    <w:rsid w:val="000432B7"/>
    <w:rsid w:val="00062F94"/>
    <w:rsid w:val="00063F96"/>
    <w:rsid w:val="000726CD"/>
    <w:rsid w:val="00082A80"/>
    <w:rsid w:val="000842D9"/>
    <w:rsid w:val="000934D0"/>
    <w:rsid w:val="000969D4"/>
    <w:rsid w:val="000A2E05"/>
    <w:rsid w:val="000A790C"/>
    <w:rsid w:val="000B3BAF"/>
    <w:rsid w:val="000C3869"/>
    <w:rsid w:val="000C57E0"/>
    <w:rsid w:val="000E0020"/>
    <w:rsid w:val="000E1F7D"/>
    <w:rsid w:val="000F38C9"/>
    <w:rsid w:val="0012307A"/>
    <w:rsid w:val="00124FC8"/>
    <w:rsid w:val="00135DF1"/>
    <w:rsid w:val="0014125A"/>
    <w:rsid w:val="00151011"/>
    <w:rsid w:val="0015434D"/>
    <w:rsid w:val="00155FE1"/>
    <w:rsid w:val="00166B56"/>
    <w:rsid w:val="00180E5C"/>
    <w:rsid w:val="00185420"/>
    <w:rsid w:val="001C1628"/>
    <w:rsid w:val="001C40C0"/>
    <w:rsid w:val="001C733C"/>
    <w:rsid w:val="001E2C5B"/>
    <w:rsid w:val="001E6711"/>
    <w:rsid w:val="001E6FC7"/>
    <w:rsid w:val="001F0054"/>
    <w:rsid w:val="001F36F8"/>
    <w:rsid w:val="001F677B"/>
    <w:rsid w:val="00200722"/>
    <w:rsid w:val="0020164B"/>
    <w:rsid w:val="0021527A"/>
    <w:rsid w:val="0021797C"/>
    <w:rsid w:val="00217A50"/>
    <w:rsid w:val="00225A1A"/>
    <w:rsid w:val="00225E06"/>
    <w:rsid w:val="002307DF"/>
    <w:rsid w:val="00233B48"/>
    <w:rsid w:val="0025316D"/>
    <w:rsid w:val="00257F73"/>
    <w:rsid w:val="00267C89"/>
    <w:rsid w:val="00272B69"/>
    <w:rsid w:val="00272E99"/>
    <w:rsid w:val="00287A08"/>
    <w:rsid w:val="00290218"/>
    <w:rsid w:val="002904AF"/>
    <w:rsid w:val="002B1A88"/>
    <w:rsid w:val="002C2CA3"/>
    <w:rsid w:val="002C4B3E"/>
    <w:rsid w:val="002C517B"/>
    <w:rsid w:val="002C79D6"/>
    <w:rsid w:val="002E2C22"/>
    <w:rsid w:val="002E76D9"/>
    <w:rsid w:val="00313D59"/>
    <w:rsid w:val="003220F1"/>
    <w:rsid w:val="00323FF8"/>
    <w:rsid w:val="0032748B"/>
    <w:rsid w:val="00327B57"/>
    <w:rsid w:val="00330C72"/>
    <w:rsid w:val="00332B12"/>
    <w:rsid w:val="00334BA1"/>
    <w:rsid w:val="00343079"/>
    <w:rsid w:val="00354C04"/>
    <w:rsid w:val="0037050F"/>
    <w:rsid w:val="00375720"/>
    <w:rsid w:val="00380DDD"/>
    <w:rsid w:val="00382B6D"/>
    <w:rsid w:val="00382D30"/>
    <w:rsid w:val="00385E76"/>
    <w:rsid w:val="003A6C93"/>
    <w:rsid w:val="003C00B4"/>
    <w:rsid w:val="003C3104"/>
    <w:rsid w:val="003C793D"/>
    <w:rsid w:val="003D78CB"/>
    <w:rsid w:val="003E4CFF"/>
    <w:rsid w:val="003E68B5"/>
    <w:rsid w:val="003E77B9"/>
    <w:rsid w:val="003F465B"/>
    <w:rsid w:val="003F6850"/>
    <w:rsid w:val="00400990"/>
    <w:rsid w:val="00402908"/>
    <w:rsid w:val="00407740"/>
    <w:rsid w:val="00415D22"/>
    <w:rsid w:val="00422E0A"/>
    <w:rsid w:val="00426789"/>
    <w:rsid w:val="0043706E"/>
    <w:rsid w:val="00440771"/>
    <w:rsid w:val="0044597F"/>
    <w:rsid w:val="00447278"/>
    <w:rsid w:val="00463A74"/>
    <w:rsid w:val="004710B6"/>
    <w:rsid w:val="004A5F38"/>
    <w:rsid w:val="004A7169"/>
    <w:rsid w:val="004C04C5"/>
    <w:rsid w:val="004C06A5"/>
    <w:rsid w:val="004C4C37"/>
    <w:rsid w:val="004E75A6"/>
    <w:rsid w:val="00505E5A"/>
    <w:rsid w:val="00514DAF"/>
    <w:rsid w:val="0051717E"/>
    <w:rsid w:val="005253BE"/>
    <w:rsid w:val="00532EC7"/>
    <w:rsid w:val="00535557"/>
    <w:rsid w:val="00535D0A"/>
    <w:rsid w:val="00541CA3"/>
    <w:rsid w:val="005546A9"/>
    <w:rsid w:val="005846FB"/>
    <w:rsid w:val="00594739"/>
    <w:rsid w:val="0059777B"/>
    <w:rsid w:val="005A4A3B"/>
    <w:rsid w:val="005A4CB5"/>
    <w:rsid w:val="005A5C41"/>
    <w:rsid w:val="005C5A13"/>
    <w:rsid w:val="005C694E"/>
    <w:rsid w:val="005D680C"/>
    <w:rsid w:val="005E1080"/>
    <w:rsid w:val="005E1ECD"/>
    <w:rsid w:val="00601352"/>
    <w:rsid w:val="0061068C"/>
    <w:rsid w:val="0061716E"/>
    <w:rsid w:val="00633054"/>
    <w:rsid w:val="00642B51"/>
    <w:rsid w:val="0064560F"/>
    <w:rsid w:val="00653803"/>
    <w:rsid w:val="00656541"/>
    <w:rsid w:val="00660727"/>
    <w:rsid w:val="0066709B"/>
    <w:rsid w:val="00673EF4"/>
    <w:rsid w:val="006834B7"/>
    <w:rsid w:val="006B31B6"/>
    <w:rsid w:val="006B31E8"/>
    <w:rsid w:val="006C4338"/>
    <w:rsid w:val="006D4909"/>
    <w:rsid w:val="006E0ACA"/>
    <w:rsid w:val="006E0F69"/>
    <w:rsid w:val="006E1755"/>
    <w:rsid w:val="006E1B3D"/>
    <w:rsid w:val="006F3DF9"/>
    <w:rsid w:val="007060E5"/>
    <w:rsid w:val="00710FD6"/>
    <w:rsid w:val="00712C9F"/>
    <w:rsid w:val="00714265"/>
    <w:rsid w:val="00715A7A"/>
    <w:rsid w:val="00723ED7"/>
    <w:rsid w:val="00723FE1"/>
    <w:rsid w:val="007260FC"/>
    <w:rsid w:val="0074393C"/>
    <w:rsid w:val="00746C54"/>
    <w:rsid w:val="0075465D"/>
    <w:rsid w:val="00755AA7"/>
    <w:rsid w:val="00757151"/>
    <w:rsid w:val="007677FA"/>
    <w:rsid w:val="00783692"/>
    <w:rsid w:val="007860F6"/>
    <w:rsid w:val="007909E0"/>
    <w:rsid w:val="0079785C"/>
    <w:rsid w:val="007B6FD6"/>
    <w:rsid w:val="007D06CD"/>
    <w:rsid w:val="007D1F02"/>
    <w:rsid w:val="007D7A65"/>
    <w:rsid w:val="007E39D3"/>
    <w:rsid w:val="007E6BE9"/>
    <w:rsid w:val="007F62AA"/>
    <w:rsid w:val="007F68A6"/>
    <w:rsid w:val="00805DBE"/>
    <w:rsid w:val="008104DF"/>
    <w:rsid w:val="008136B0"/>
    <w:rsid w:val="0083205E"/>
    <w:rsid w:val="0083622B"/>
    <w:rsid w:val="00844779"/>
    <w:rsid w:val="00844DAA"/>
    <w:rsid w:val="00851452"/>
    <w:rsid w:val="00855395"/>
    <w:rsid w:val="00874914"/>
    <w:rsid w:val="00892AB5"/>
    <w:rsid w:val="008A2EF9"/>
    <w:rsid w:val="008B401F"/>
    <w:rsid w:val="008B7368"/>
    <w:rsid w:val="008D49AD"/>
    <w:rsid w:val="008D7D60"/>
    <w:rsid w:val="008E29AC"/>
    <w:rsid w:val="008F02BE"/>
    <w:rsid w:val="008F48FF"/>
    <w:rsid w:val="008F5D64"/>
    <w:rsid w:val="009073ED"/>
    <w:rsid w:val="00914303"/>
    <w:rsid w:val="00926B3B"/>
    <w:rsid w:val="00932CE5"/>
    <w:rsid w:val="00932F82"/>
    <w:rsid w:val="00934503"/>
    <w:rsid w:val="009355C4"/>
    <w:rsid w:val="0093794C"/>
    <w:rsid w:val="009420C1"/>
    <w:rsid w:val="009423DA"/>
    <w:rsid w:val="00954EA7"/>
    <w:rsid w:val="00957EDF"/>
    <w:rsid w:val="00983FF3"/>
    <w:rsid w:val="00991B34"/>
    <w:rsid w:val="009939A7"/>
    <w:rsid w:val="009A212C"/>
    <w:rsid w:val="009B1CD0"/>
    <w:rsid w:val="009B24B5"/>
    <w:rsid w:val="009B2B24"/>
    <w:rsid w:val="009B45B9"/>
    <w:rsid w:val="009B4C30"/>
    <w:rsid w:val="009C27D0"/>
    <w:rsid w:val="00A049B6"/>
    <w:rsid w:val="00A06DCB"/>
    <w:rsid w:val="00A131AA"/>
    <w:rsid w:val="00A20FEE"/>
    <w:rsid w:val="00A24661"/>
    <w:rsid w:val="00A26F40"/>
    <w:rsid w:val="00A41904"/>
    <w:rsid w:val="00A41EDB"/>
    <w:rsid w:val="00A42135"/>
    <w:rsid w:val="00A46EF8"/>
    <w:rsid w:val="00A5036F"/>
    <w:rsid w:val="00A738EF"/>
    <w:rsid w:val="00A915BA"/>
    <w:rsid w:val="00A92078"/>
    <w:rsid w:val="00A92B03"/>
    <w:rsid w:val="00AB1413"/>
    <w:rsid w:val="00AE554A"/>
    <w:rsid w:val="00AE7831"/>
    <w:rsid w:val="00AF3183"/>
    <w:rsid w:val="00B04500"/>
    <w:rsid w:val="00B054DA"/>
    <w:rsid w:val="00B102DF"/>
    <w:rsid w:val="00B1548F"/>
    <w:rsid w:val="00B24D62"/>
    <w:rsid w:val="00B3194A"/>
    <w:rsid w:val="00B33C7C"/>
    <w:rsid w:val="00B5556B"/>
    <w:rsid w:val="00B579A1"/>
    <w:rsid w:val="00B707CD"/>
    <w:rsid w:val="00B73BA7"/>
    <w:rsid w:val="00B77FBA"/>
    <w:rsid w:val="00B801B1"/>
    <w:rsid w:val="00B8155F"/>
    <w:rsid w:val="00B87564"/>
    <w:rsid w:val="00BA1503"/>
    <w:rsid w:val="00BA44E5"/>
    <w:rsid w:val="00BA4DE9"/>
    <w:rsid w:val="00BB5E84"/>
    <w:rsid w:val="00BB78F1"/>
    <w:rsid w:val="00BC1ED3"/>
    <w:rsid w:val="00BC3A29"/>
    <w:rsid w:val="00BE6078"/>
    <w:rsid w:val="00BF7F5D"/>
    <w:rsid w:val="00C03D31"/>
    <w:rsid w:val="00C0429B"/>
    <w:rsid w:val="00C062E4"/>
    <w:rsid w:val="00C14BC9"/>
    <w:rsid w:val="00C43944"/>
    <w:rsid w:val="00C61B2C"/>
    <w:rsid w:val="00C744C0"/>
    <w:rsid w:val="00C84A6F"/>
    <w:rsid w:val="00C84AB1"/>
    <w:rsid w:val="00C91060"/>
    <w:rsid w:val="00C911FE"/>
    <w:rsid w:val="00C94BA2"/>
    <w:rsid w:val="00CC0B58"/>
    <w:rsid w:val="00CC1876"/>
    <w:rsid w:val="00CD185D"/>
    <w:rsid w:val="00CD2A69"/>
    <w:rsid w:val="00CD46CC"/>
    <w:rsid w:val="00CF4A25"/>
    <w:rsid w:val="00D07239"/>
    <w:rsid w:val="00D26760"/>
    <w:rsid w:val="00D4478A"/>
    <w:rsid w:val="00D46BC7"/>
    <w:rsid w:val="00D65E96"/>
    <w:rsid w:val="00D7039C"/>
    <w:rsid w:val="00D8255B"/>
    <w:rsid w:val="00D83C3B"/>
    <w:rsid w:val="00D90646"/>
    <w:rsid w:val="00D97AFC"/>
    <w:rsid w:val="00DB0310"/>
    <w:rsid w:val="00DB434D"/>
    <w:rsid w:val="00DD1AD3"/>
    <w:rsid w:val="00DD20A7"/>
    <w:rsid w:val="00DF5E07"/>
    <w:rsid w:val="00DF639D"/>
    <w:rsid w:val="00E073AD"/>
    <w:rsid w:val="00E16213"/>
    <w:rsid w:val="00E331EA"/>
    <w:rsid w:val="00E47798"/>
    <w:rsid w:val="00E605A5"/>
    <w:rsid w:val="00E71FB2"/>
    <w:rsid w:val="00E75524"/>
    <w:rsid w:val="00E84ED3"/>
    <w:rsid w:val="00E8542A"/>
    <w:rsid w:val="00EA3CAF"/>
    <w:rsid w:val="00EE325D"/>
    <w:rsid w:val="00F00F2B"/>
    <w:rsid w:val="00F05F9F"/>
    <w:rsid w:val="00F2127F"/>
    <w:rsid w:val="00F227C3"/>
    <w:rsid w:val="00F40D0E"/>
    <w:rsid w:val="00F55FDE"/>
    <w:rsid w:val="00F62863"/>
    <w:rsid w:val="00F66053"/>
    <w:rsid w:val="00F81B39"/>
    <w:rsid w:val="00F83272"/>
    <w:rsid w:val="00FF0E05"/>
    <w:rsid w:val="00FF151A"/>
    <w:rsid w:val="00FF47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oNotEmbedSmartTags/>
  <w:decimalSymbol w:val=","/>
  <w:listSeparator w:val=";"/>
  <w15:chartTrackingRefBased/>
  <w15:docId w15:val="{CF6DBFA8-00E2-4E04-B67C-08BA91F4C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uiPriority w:val="99"/>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paragraph" w:styleId="Titre">
    <w:name w:val="Title"/>
    <w:basedOn w:val="Normal"/>
    <w:next w:val="Normal"/>
    <w:link w:val="TitreCar"/>
    <w:uiPriority w:val="10"/>
    <w:qFormat/>
    <w:rsid w:val="00034F56"/>
    <w:pPr>
      <w:suppressAutoHyphens w:val="0"/>
      <w:spacing w:before="240" w:after="60"/>
      <w:jc w:val="center"/>
      <w:outlineLvl w:val="0"/>
    </w:pPr>
    <w:rPr>
      <w:rFonts w:ascii="Cambria" w:hAnsi="Cambria" w:cs="Times New Roman"/>
      <w:b/>
      <w:bCs/>
      <w:kern w:val="28"/>
      <w:sz w:val="32"/>
      <w:szCs w:val="32"/>
      <w:lang w:eastAsia="fr-FR"/>
    </w:rPr>
  </w:style>
  <w:style w:type="character" w:customStyle="1" w:styleId="TitreCar">
    <w:name w:val="Titre Car"/>
    <w:link w:val="Titre"/>
    <w:uiPriority w:val="10"/>
    <w:rsid w:val="00034F56"/>
    <w:rPr>
      <w:rFonts w:ascii="Cambria" w:eastAsia="Times New Roman" w:hAnsi="Cambria"/>
      <w:b/>
      <w:bCs/>
      <w:kern w:val="28"/>
      <w:sz w:val="32"/>
      <w:szCs w:val="32"/>
    </w:rPr>
  </w:style>
  <w:style w:type="character" w:customStyle="1" w:styleId="NotedebasdepageCar">
    <w:name w:val="Note de bas de page Car"/>
    <w:link w:val="Notedebasdepage"/>
    <w:rsid w:val="00BB78F1"/>
    <w:rPr>
      <w:rFonts w:ascii="Univers" w:hAnsi="Univers" w:cs="Univers"/>
      <w:lang w:eastAsia="zh-CN"/>
    </w:rPr>
  </w:style>
  <w:style w:type="paragraph" w:customStyle="1" w:styleId="Normal2">
    <w:name w:val="Normal2"/>
    <w:basedOn w:val="Normal"/>
    <w:link w:val="Normal2Car"/>
    <w:rsid w:val="00932F82"/>
    <w:pPr>
      <w:keepLines/>
      <w:tabs>
        <w:tab w:val="left" w:pos="567"/>
        <w:tab w:val="left" w:pos="851"/>
        <w:tab w:val="left" w:pos="1134"/>
      </w:tabs>
      <w:suppressAutoHyphens w:val="0"/>
      <w:ind w:left="284" w:firstLine="284"/>
      <w:jc w:val="both"/>
    </w:pPr>
    <w:rPr>
      <w:rFonts w:ascii="Times New Roman" w:hAnsi="Times New Roman" w:cs="Times New Roman"/>
      <w:sz w:val="22"/>
      <w:szCs w:val="22"/>
      <w:lang w:eastAsia="fr-FR"/>
    </w:rPr>
  </w:style>
  <w:style w:type="character" w:customStyle="1" w:styleId="Normal2Car">
    <w:name w:val="Normal2 Car"/>
    <w:link w:val="Normal2"/>
    <w:rsid w:val="00932F82"/>
    <w:rPr>
      <w:sz w:val="22"/>
      <w:szCs w:val="22"/>
    </w:rPr>
  </w:style>
  <w:style w:type="table" w:styleId="Grilledutableau">
    <w:name w:val="Table Grid"/>
    <w:basedOn w:val="TableauNormal"/>
    <w:uiPriority w:val="59"/>
    <w:rsid w:val="003C7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E0F69"/>
    <w:pPr>
      <w:suppressAutoHyphens w:val="0"/>
      <w:spacing w:after="100" w:afterAutospacing="1"/>
      <w:ind w:left="720"/>
    </w:pPr>
    <w:rPr>
      <w:rFonts w:ascii="Calibri" w:eastAsia="Calibri" w:hAnsi="Calibri" w:cs="Calibri"/>
      <w:sz w:val="22"/>
      <w:szCs w:val="22"/>
      <w:lang w:eastAsia="en-US"/>
    </w:rPr>
  </w:style>
  <w:style w:type="paragraph" w:styleId="Notedefin">
    <w:name w:val="endnote text"/>
    <w:basedOn w:val="Normal"/>
    <w:link w:val="NotedefinCar"/>
    <w:uiPriority w:val="99"/>
    <w:semiHidden/>
    <w:unhideWhenUsed/>
    <w:rsid w:val="001F36F8"/>
  </w:style>
  <w:style w:type="character" w:customStyle="1" w:styleId="NotedefinCar">
    <w:name w:val="Note de fin Car"/>
    <w:link w:val="Notedefin"/>
    <w:uiPriority w:val="99"/>
    <w:semiHidden/>
    <w:rsid w:val="001F36F8"/>
    <w:rPr>
      <w:rFonts w:ascii="Univers" w:hAnsi="Univers" w:cs="Univers"/>
      <w:lang w:eastAsia="zh-CN"/>
    </w:rPr>
  </w:style>
  <w:style w:type="paragraph" w:customStyle="1" w:styleId="Default">
    <w:name w:val="Default"/>
    <w:rsid w:val="00B579A1"/>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657199">
      <w:bodyDiv w:val="1"/>
      <w:marLeft w:val="0"/>
      <w:marRight w:val="0"/>
      <w:marTop w:val="0"/>
      <w:marBottom w:val="0"/>
      <w:divBdr>
        <w:top w:val="none" w:sz="0" w:space="0" w:color="auto"/>
        <w:left w:val="none" w:sz="0" w:space="0" w:color="auto"/>
        <w:bottom w:val="none" w:sz="0" w:space="0" w:color="auto"/>
        <w:right w:val="none" w:sz="0" w:space="0" w:color="auto"/>
      </w:divBdr>
    </w:div>
    <w:div w:id="442187770">
      <w:bodyDiv w:val="1"/>
      <w:marLeft w:val="0"/>
      <w:marRight w:val="0"/>
      <w:marTop w:val="0"/>
      <w:marBottom w:val="0"/>
      <w:divBdr>
        <w:top w:val="none" w:sz="0" w:space="0" w:color="auto"/>
        <w:left w:val="none" w:sz="0" w:space="0" w:color="auto"/>
        <w:bottom w:val="none" w:sz="0" w:space="0" w:color="auto"/>
        <w:right w:val="none" w:sz="0" w:space="0" w:color="auto"/>
      </w:divBdr>
    </w:div>
    <w:div w:id="460197766">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475414513">
      <w:bodyDiv w:val="1"/>
      <w:marLeft w:val="0"/>
      <w:marRight w:val="0"/>
      <w:marTop w:val="0"/>
      <w:marBottom w:val="0"/>
      <w:divBdr>
        <w:top w:val="none" w:sz="0" w:space="0" w:color="auto"/>
        <w:left w:val="none" w:sz="0" w:space="0" w:color="auto"/>
        <w:bottom w:val="none" w:sz="0" w:space="0" w:color="auto"/>
        <w:right w:val="none" w:sz="0" w:space="0" w:color="auto"/>
      </w:divBdr>
    </w:div>
    <w:div w:id="806430418">
      <w:bodyDiv w:val="1"/>
      <w:marLeft w:val="0"/>
      <w:marRight w:val="0"/>
      <w:marTop w:val="0"/>
      <w:marBottom w:val="0"/>
      <w:divBdr>
        <w:top w:val="none" w:sz="0" w:space="0" w:color="auto"/>
        <w:left w:val="none" w:sz="0" w:space="0" w:color="auto"/>
        <w:bottom w:val="none" w:sz="0" w:space="0" w:color="auto"/>
        <w:right w:val="none" w:sz="0" w:space="0" w:color="auto"/>
      </w:divBdr>
    </w:div>
    <w:div w:id="1132862882">
      <w:bodyDiv w:val="1"/>
      <w:marLeft w:val="0"/>
      <w:marRight w:val="0"/>
      <w:marTop w:val="0"/>
      <w:marBottom w:val="0"/>
      <w:divBdr>
        <w:top w:val="none" w:sz="0" w:space="0" w:color="auto"/>
        <w:left w:val="none" w:sz="0" w:space="0" w:color="auto"/>
        <w:bottom w:val="none" w:sz="0" w:space="0" w:color="auto"/>
        <w:right w:val="none" w:sz="0" w:space="0" w:color="auto"/>
      </w:divBdr>
    </w:div>
    <w:div w:id="1140997523">
      <w:bodyDiv w:val="1"/>
      <w:marLeft w:val="0"/>
      <w:marRight w:val="0"/>
      <w:marTop w:val="0"/>
      <w:marBottom w:val="0"/>
      <w:divBdr>
        <w:top w:val="none" w:sz="0" w:space="0" w:color="auto"/>
        <w:left w:val="none" w:sz="0" w:space="0" w:color="auto"/>
        <w:bottom w:val="none" w:sz="0" w:space="0" w:color="auto"/>
        <w:right w:val="none" w:sz="0" w:space="0" w:color="auto"/>
      </w:divBdr>
    </w:div>
    <w:div w:id="1195775353">
      <w:bodyDiv w:val="1"/>
      <w:marLeft w:val="0"/>
      <w:marRight w:val="0"/>
      <w:marTop w:val="0"/>
      <w:marBottom w:val="0"/>
      <w:divBdr>
        <w:top w:val="none" w:sz="0" w:space="0" w:color="auto"/>
        <w:left w:val="none" w:sz="0" w:space="0" w:color="auto"/>
        <w:bottom w:val="none" w:sz="0" w:space="0" w:color="auto"/>
        <w:right w:val="none" w:sz="0" w:space="0" w:color="auto"/>
      </w:divBdr>
    </w:div>
    <w:div w:id="1356271819">
      <w:bodyDiv w:val="1"/>
      <w:marLeft w:val="0"/>
      <w:marRight w:val="0"/>
      <w:marTop w:val="0"/>
      <w:marBottom w:val="0"/>
      <w:divBdr>
        <w:top w:val="none" w:sz="0" w:space="0" w:color="auto"/>
        <w:left w:val="none" w:sz="0" w:space="0" w:color="auto"/>
        <w:bottom w:val="none" w:sz="0" w:space="0" w:color="auto"/>
        <w:right w:val="none" w:sz="0" w:space="0" w:color="auto"/>
      </w:divBdr>
    </w:div>
    <w:div w:id="1380275619">
      <w:bodyDiv w:val="1"/>
      <w:marLeft w:val="0"/>
      <w:marRight w:val="0"/>
      <w:marTop w:val="0"/>
      <w:marBottom w:val="0"/>
      <w:divBdr>
        <w:top w:val="none" w:sz="0" w:space="0" w:color="auto"/>
        <w:left w:val="none" w:sz="0" w:space="0" w:color="auto"/>
        <w:bottom w:val="none" w:sz="0" w:space="0" w:color="auto"/>
        <w:right w:val="none" w:sz="0" w:space="0" w:color="auto"/>
      </w:divBdr>
    </w:div>
    <w:div w:id="1512454021">
      <w:bodyDiv w:val="1"/>
      <w:marLeft w:val="0"/>
      <w:marRight w:val="0"/>
      <w:marTop w:val="0"/>
      <w:marBottom w:val="0"/>
      <w:divBdr>
        <w:top w:val="none" w:sz="0" w:space="0" w:color="auto"/>
        <w:left w:val="none" w:sz="0" w:space="0" w:color="auto"/>
        <w:bottom w:val="none" w:sz="0" w:space="0" w:color="auto"/>
        <w:right w:val="none" w:sz="0" w:space="0" w:color="auto"/>
      </w:divBdr>
    </w:div>
    <w:div w:id="204020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7A365-81BD-4219-A867-62BE715C4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12</TotalTime>
  <Pages>6</Pages>
  <Words>1632</Words>
  <Characters>8981</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10592</CharactersWithSpaces>
  <SharedDoc>false</SharedDoc>
  <HLinks>
    <vt:vector size="90" baseType="variant">
      <vt:variant>
        <vt:i4>7602259</vt:i4>
      </vt:variant>
      <vt:variant>
        <vt:i4>96</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93</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74</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71</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64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DEVITE, Melanie</cp:lastModifiedBy>
  <cp:revision>14</cp:revision>
  <cp:lastPrinted>2019-04-08T14:32:00Z</cp:lastPrinted>
  <dcterms:created xsi:type="dcterms:W3CDTF">2026-04-10T11:52:00Z</dcterms:created>
  <dcterms:modified xsi:type="dcterms:W3CDTF">2026-04-10T15:24:00Z</dcterms:modified>
</cp:coreProperties>
</file>